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4B" w:rsidRDefault="00CD274B">
      <w:pPr>
        <w:rPr>
          <w:lang w:val="en-US"/>
        </w:rPr>
      </w:pPr>
    </w:p>
    <w:p w:rsidR="00CD274B" w:rsidRPr="00CD274B" w:rsidRDefault="00CD274B">
      <w:pPr>
        <w:rPr>
          <w:lang w:val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887"/>
        <w:gridCol w:w="4293"/>
        <w:gridCol w:w="5481"/>
      </w:tblGrid>
      <w:tr w:rsidR="000F1489" w:rsidRPr="007C4CD0" w:rsidTr="0035784C">
        <w:tc>
          <w:tcPr>
            <w:tcW w:w="4887" w:type="dxa"/>
            <w:shd w:val="clear" w:color="auto" w:fill="auto"/>
          </w:tcPr>
          <w:p w:rsidR="000F1489" w:rsidRPr="007C4CD0" w:rsidRDefault="000F1489" w:rsidP="0035784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4293" w:type="dxa"/>
            <w:shd w:val="clear" w:color="auto" w:fill="auto"/>
          </w:tcPr>
          <w:p w:rsidR="000F1489" w:rsidRPr="007C4CD0" w:rsidRDefault="000F1489" w:rsidP="0035784C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5481" w:type="dxa"/>
            <w:shd w:val="clear" w:color="auto" w:fill="auto"/>
          </w:tcPr>
          <w:p w:rsidR="000F1489" w:rsidRPr="007C4CD0" w:rsidRDefault="000F1489" w:rsidP="0035784C">
            <w:pPr>
              <w:jc w:val="right"/>
              <w:rPr>
                <w:sz w:val="26"/>
                <w:szCs w:val="26"/>
              </w:rPr>
            </w:pPr>
            <w:r w:rsidRPr="007C4CD0">
              <w:rPr>
                <w:sz w:val="26"/>
                <w:szCs w:val="26"/>
              </w:rPr>
              <w:t>Приложение 1</w:t>
            </w:r>
          </w:p>
          <w:p w:rsidR="000F1489" w:rsidRPr="007C4CD0" w:rsidRDefault="000F1489" w:rsidP="0035784C">
            <w:pPr>
              <w:jc w:val="right"/>
              <w:rPr>
                <w:sz w:val="26"/>
                <w:szCs w:val="26"/>
              </w:rPr>
            </w:pPr>
            <w:r>
              <w:t xml:space="preserve">к муниципальной </w:t>
            </w:r>
            <w:r w:rsidRPr="007C4CD0">
              <w:t xml:space="preserve"> программе «Развитие образования</w:t>
            </w:r>
            <w:r>
              <w:t xml:space="preserve"> в Большеигнатовском</w:t>
            </w:r>
            <w:r w:rsidRPr="007C4CD0">
              <w:t xml:space="preserve"> муниципально</w:t>
            </w:r>
            <w:r>
              <w:t>м</w:t>
            </w:r>
            <w:r w:rsidRPr="007C4CD0">
              <w:t xml:space="preserve"> район</w:t>
            </w:r>
            <w:r>
              <w:t>е</w:t>
            </w:r>
            <w:r w:rsidRPr="007C4CD0">
              <w:t xml:space="preserve"> на 201</w:t>
            </w:r>
            <w:r>
              <w:t>5-202</w:t>
            </w:r>
            <w:r w:rsidRPr="00496613">
              <w:t>6</w:t>
            </w:r>
            <w:r w:rsidRPr="007C4CD0">
              <w:t xml:space="preserve"> годы</w:t>
            </w:r>
            <w:r>
              <w:t>»</w:t>
            </w:r>
          </w:p>
          <w:p w:rsidR="000F1489" w:rsidRPr="007C4CD0" w:rsidRDefault="000F1489" w:rsidP="0035784C">
            <w:pPr>
              <w:jc w:val="right"/>
              <w:rPr>
                <w:sz w:val="26"/>
                <w:szCs w:val="26"/>
              </w:rPr>
            </w:pPr>
          </w:p>
        </w:tc>
      </w:tr>
    </w:tbl>
    <w:p w:rsidR="000F1489" w:rsidRPr="007C4CD0" w:rsidRDefault="000F1489" w:rsidP="000F1489">
      <w:pPr>
        <w:rPr>
          <w:vanish/>
          <w:sz w:val="22"/>
          <w:szCs w:val="22"/>
        </w:rPr>
      </w:pPr>
    </w:p>
    <w:tbl>
      <w:tblPr>
        <w:tblW w:w="15560" w:type="dxa"/>
        <w:tblLayout w:type="fixed"/>
        <w:tblLook w:val="0000" w:firstRow="0" w:lastRow="0" w:firstColumn="0" w:lastColumn="0" w:noHBand="0" w:noVBand="0"/>
      </w:tblPr>
      <w:tblGrid>
        <w:gridCol w:w="993"/>
        <w:gridCol w:w="284"/>
        <w:gridCol w:w="283"/>
        <w:gridCol w:w="284"/>
        <w:gridCol w:w="283"/>
        <w:gridCol w:w="142"/>
        <w:gridCol w:w="142"/>
        <w:gridCol w:w="283"/>
        <w:gridCol w:w="284"/>
        <w:gridCol w:w="283"/>
        <w:gridCol w:w="1134"/>
        <w:gridCol w:w="851"/>
        <w:gridCol w:w="142"/>
        <w:gridCol w:w="708"/>
        <w:gridCol w:w="142"/>
        <w:gridCol w:w="284"/>
        <w:gridCol w:w="425"/>
        <w:gridCol w:w="142"/>
        <w:gridCol w:w="567"/>
        <w:gridCol w:w="283"/>
        <w:gridCol w:w="142"/>
        <w:gridCol w:w="567"/>
        <w:gridCol w:w="425"/>
        <w:gridCol w:w="541"/>
        <w:gridCol w:w="26"/>
        <w:gridCol w:w="425"/>
        <w:gridCol w:w="391"/>
        <w:gridCol w:w="284"/>
        <w:gridCol w:w="142"/>
        <w:gridCol w:w="425"/>
        <w:gridCol w:w="168"/>
        <w:gridCol w:w="257"/>
        <w:gridCol w:w="425"/>
        <w:gridCol w:w="142"/>
        <w:gridCol w:w="194"/>
        <w:gridCol w:w="90"/>
        <w:gridCol w:w="425"/>
        <w:gridCol w:w="283"/>
        <w:gridCol w:w="221"/>
        <w:gridCol w:w="63"/>
        <w:gridCol w:w="142"/>
        <w:gridCol w:w="141"/>
        <w:gridCol w:w="851"/>
        <w:gridCol w:w="457"/>
        <w:gridCol w:w="205"/>
        <w:gridCol w:w="31"/>
        <w:gridCol w:w="158"/>
      </w:tblGrid>
      <w:tr w:rsidR="000F1489" w:rsidRPr="008D2364" w:rsidTr="009C418F">
        <w:trPr>
          <w:cantSplit/>
          <w:trHeight w:val="842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Наименование затрат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489" w:rsidRPr="008D2364" w:rsidRDefault="000F1489" w:rsidP="008E6DBE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Ответственный исполнитель, соисполнители, заказчик - координатор</w:t>
            </w:r>
          </w:p>
        </w:tc>
        <w:tc>
          <w:tcPr>
            <w:tcW w:w="1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  <w:r w:rsidRPr="008D2364">
              <w:rPr>
                <w:b/>
                <w:bCs/>
                <w:sz w:val="20"/>
                <w:szCs w:val="20"/>
              </w:rPr>
              <w:t>Код бюджетной классификации</w:t>
            </w:r>
          </w:p>
        </w:tc>
        <w:tc>
          <w:tcPr>
            <w:tcW w:w="12299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rPr>
                <w:sz w:val="20"/>
                <w:szCs w:val="20"/>
              </w:rPr>
            </w:pPr>
          </w:p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Финансирование (</w:t>
            </w:r>
            <w:proofErr w:type="spellStart"/>
            <w:r w:rsidRPr="008D2364">
              <w:rPr>
                <w:sz w:val="20"/>
                <w:szCs w:val="20"/>
              </w:rPr>
              <w:t>тыс</w:t>
            </w:r>
            <w:proofErr w:type="gramStart"/>
            <w:r w:rsidRPr="008D2364">
              <w:rPr>
                <w:sz w:val="20"/>
                <w:szCs w:val="20"/>
              </w:rPr>
              <w:t>.р</w:t>
            </w:r>
            <w:proofErr w:type="gramEnd"/>
            <w:r w:rsidRPr="008D2364">
              <w:rPr>
                <w:sz w:val="20"/>
                <w:szCs w:val="20"/>
              </w:rPr>
              <w:t>уб</w:t>
            </w:r>
            <w:proofErr w:type="spellEnd"/>
            <w:r w:rsidRPr="008D2364">
              <w:rPr>
                <w:sz w:val="20"/>
                <w:szCs w:val="20"/>
              </w:rPr>
              <w:t>)</w:t>
            </w:r>
          </w:p>
        </w:tc>
      </w:tr>
      <w:tr w:rsidR="000F1489" w:rsidRPr="008D2364" w:rsidTr="009C418F">
        <w:trPr>
          <w:cantSplit/>
          <w:trHeight w:val="331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  <w:r w:rsidRPr="008D2364">
              <w:rPr>
                <w:b/>
                <w:bCs/>
                <w:sz w:val="20"/>
                <w:szCs w:val="20"/>
              </w:rPr>
              <w:t>ГРБ</w:t>
            </w: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8D2364">
              <w:rPr>
                <w:b/>
                <w:bCs/>
                <w:sz w:val="20"/>
                <w:szCs w:val="20"/>
              </w:rPr>
              <w:t>Рз</w:t>
            </w:r>
            <w:proofErr w:type="spellEnd"/>
            <w:r w:rsidRPr="008D2364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8D2364">
              <w:rPr>
                <w:b/>
                <w:bCs/>
                <w:sz w:val="20"/>
                <w:szCs w:val="20"/>
              </w:rPr>
              <w:t>Пр</w:t>
            </w:r>
            <w:proofErr w:type="spellEnd"/>
            <w:proofErr w:type="gramEnd"/>
          </w:p>
        </w:tc>
        <w:tc>
          <w:tcPr>
            <w:tcW w:w="2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  <w:r w:rsidRPr="008D2364">
              <w:rPr>
                <w:b/>
                <w:bCs/>
                <w:sz w:val="20"/>
                <w:szCs w:val="20"/>
              </w:rPr>
              <w:t>ЦСР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  <w:r w:rsidRPr="008D2364">
              <w:rPr>
                <w:b/>
                <w:bCs/>
                <w:sz w:val="20"/>
                <w:szCs w:val="20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Уровень бюджета</w:t>
            </w:r>
          </w:p>
        </w:tc>
        <w:tc>
          <w:tcPr>
            <w:tcW w:w="11165" w:type="dxa"/>
            <w:gridSpan w:val="3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 том числе по годам</w:t>
            </w:r>
          </w:p>
        </w:tc>
      </w:tr>
      <w:tr w:rsidR="000F1489" w:rsidRPr="008D2364" w:rsidTr="009C418F">
        <w:trPr>
          <w:cantSplit/>
          <w:trHeight w:val="1144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5 г"/>
              </w:smartTagPr>
              <w:r w:rsidRPr="008D2364">
                <w:rPr>
                  <w:b/>
                  <w:sz w:val="20"/>
                  <w:szCs w:val="20"/>
                </w:rPr>
                <w:t>2015 г</w:t>
              </w:r>
            </w:smartTag>
            <w:r w:rsidRPr="008D236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6 г"/>
              </w:smartTagPr>
              <w:r w:rsidRPr="008D2364">
                <w:rPr>
                  <w:b/>
                  <w:sz w:val="20"/>
                  <w:szCs w:val="20"/>
                </w:rPr>
                <w:t>2016 г</w:t>
              </w:r>
            </w:smartTag>
            <w:r w:rsidRPr="008D236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7 г"/>
              </w:smartTagPr>
              <w:r w:rsidRPr="008D2364">
                <w:rPr>
                  <w:b/>
                  <w:sz w:val="20"/>
                  <w:szCs w:val="20"/>
                </w:rPr>
                <w:t>2017 г</w:t>
              </w:r>
            </w:smartTag>
            <w:r w:rsidRPr="008D236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8 г"/>
              </w:smartTagPr>
              <w:r w:rsidRPr="008D2364">
                <w:rPr>
                  <w:b/>
                  <w:sz w:val="20"/>
                  <w:szCs w:val="20"/>
                </w:rPr>
                <w:t>2018 г</w:t>
              </w:r>
            </w:smartTag>
            <w:r w:rsidRPr="008D236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19 г"/>
              </w:smartTagPr>
              <w:r w:rsidRPr="008D2364">
                <w:rPr>
                  <w:b/>
                  <w:sz w:val="20"/>
                  <w:szCs w:val="20"/>
                </w:rPr>
                <w:t>2019 г</w:t>
              </w:r>
            </w:smartTag>
            <w:r w:rsidRPr="008D236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20 г"/>
              </w:smartTagPr>
              <w:r w:rsidRPr="008D2364">
                <w:rPr>
                  <w:b/>
                  <w:sz w:val="20"/>
                  <w:szCs w:val="20"/>
                </w:rPr>
                <w:t>2020 г</w:t>
              </w:r>
            </w:smartTag>
            <w:r w:rsidRPr="008D236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2021 г"/>
              </w:smartTagPr>
              <w:r w:rsidRPr="008D2364">
                <w:rPr>
                  <w:b/>
                  <w:sz w:val="20"/>
                  <w:szCs w:val="20"/>
                </w:rPr>
                <w:t>2021 г</w:t>
              </w:r>
            </w:smartTag>
            <w:r w:rsidRPr="008D2364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2022 г.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2023 г.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2024 г.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2025 г.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 xml:space="preserve">2026 </w:t>
            </w:r>
            <w:r w:rsidRPr="008D2364">
              <w:rPr>
                <w:b/>
                <w:sz w:val="20"/>
                <w:szCs w:val="20"/>
              </w:rPr>
              <w:t>г.</w:t>
            </w:r>
          </w:p>
        </w:tc>
      </w:tr>
      <w:tr w:rsidR="000F1489" w:rsidRPr="008D2364" w:rsidTr="009C418F">
        <w:trPr>
          <w:trHeight w:val="495"/>
        </w:trPr>
        <w:tc>
          <w:tcPr>
            <w:tcW w:w="43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 xml:space="preserve">Основное мероприятие.                                                                   </w:t>
            </w:r>
            <w:r w:rsidRPr="008D2364">
              <w:rPr>
                <w:b/>
                <w:bCs/>
                <w:sz w:val="20"/>
                <w:szCs w:val="20"/>
              </w:rPr>
              <w:t>1- Развитие общего образования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345"/>
        </w:trPr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Повышение заработной платы педагогического состава общеобразовательных организаций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Руководители общеобразовательных учреждений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37532,2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37449,2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43392,2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49008,5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43729,1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29777,6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45635</w:t>
            </w:r>
            <w:r w:rsidRPr="008D2364">
              <w:rPr>
                <w:b/>
                <w:sz w:val="20"/>
                <w:szCs w:val="20"/>
              </w:rPr>
              <w:t>,6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3540C2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44 670,2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3540C2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50 882,2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3540C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42 068,6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3540C2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37 921,5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3540C2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37 921,5</w:t>
            </w:r>
          </w:p>
        </w:tc>
      </w:tr>
      <w:tr w:rsidR="000F1489" w:rsidRPr="008D2364" w:rsidTr="009C418F">
        <w:trPr>
          <w:trHeight w:val="345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540C2" w:rsidRPr="00DB3A9F" w:rsidTr="009C418F">
        <w:trPr>
          <w:trHeight w:val="615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2" w:rsidRPr="008D2364" w:rsidRDefault="003540C2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C2" w:rsidRPr="008D2364" w:rsidRDefault="003540C2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0C2" w:rsidRPr="008D2364" w:rsidRDefault="003540C2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0C2" w:rsidRPr="008D2364" w:rsidRDefault="003540C2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0C2" w:rsidRPr="008D2364" w:rsidRDefault="003540C2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0C2" w:rsidRPr="008D2364" w:rsidRDefault="003540C2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0C2" w:rsidRPr="008D2364" w:rsidRDefault="003540C2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0C2" w:rsidRPr="00DB3A9F" w:rsidRDefault="003540C2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DB3A9F">
              <w:rPr>
                <w:b/>
                <w:sz w:val="20"/>
                <w:szCs w:val="20"/>
                <w:highlight w:val="cyan"/>
              </w:rPr>
              <w:t>37532,2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0C2" w:rsidRPr="00DB3A9F" w:rsidRDefault="003540C2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DB3A9F">
              <w:rPr>
                <w:b/>
                <w:sz w:val="20"/>
                <w:szCs w:val="20"/>
                <w:highlight w:val="cyan"/>
              </w:rPr>
              <w:t>37449,2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0C2" w:rsidRPr="00DB3A9F" w:rsidRDefault="003540C2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DB3A9F">
              <w:rPr>
                <w:b/>
                <w:sz w:val="20"/>
                <w:szCs w:val="20"/>
                <w:highlight w:val="cyan"/>
              </w:rPr>
              <w:t>43392,2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540C2" w:rsidRPr="00DB3A9F" w:rsidRDefault="003540C2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DB3A9F">
              <w:rPr>
                <w:b/>
                <w:sz w:val="20"/>
                <w:szCs w:val="20"/>
                <w:highlight w:val="cyan"/>
              </w:rPr>
              <w:t>49008,5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0C2" w:rsidRPr="00DB3A9F" w:rsidRDefault="003540C2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DB3A9F">
              <w:rPr>
                <w:b/>
                <w:sz w:val="20"/>
                <w:szCs w:val="20"/>
                <w:highlight w:val="cyan"/>
              </w:rPr>
              <w:t>43729,1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0C2" w:rsidRPr="00DB3A9F" w:rsidRDefault="003540C2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DB3A9F">
              <w:rPr>
                <w:b/>
                <w:sz w:val="20"/>
                <w:szCs w:val="20"/>
                <w:highlight w:val="cyan"/>
              </w:rPr>
              <w:t>29777,6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0C2" w:rsidRPr="00DB3A9F" w:rsidRDefault="003540C2" w:rsidP="008D2364">
            <w:pPr>
              <w:jc w:val="center"/>
              <w:rPr>
                <w:b/>
                <w:color w:val="FF0000"/>
                <w:sz w:val="20"/>
                <w:szCs w:val="20"/>
                <w:highlight w:val="cyan"/>
              </w:rPr>
            </w:pPr>
            <w:r w:rsidRPr="00DB3A9F">
              <w:rPr>
                <w:b/>
                <w:color w:val="000000"/>
                <w:sz w:val="20"/>
                <w:szCs w:val="20"/>
                <w:highlight w:val="cyan"/>
                <w:lang w:val="en-US"/>
              </w:rPr>
              <w:t>45635</w:t>
            </w:r>
            <w:r w:rsidRPr="00DB3A9F">
              <w:rPr>
                <w:b/>
                <w:color w:val="000000"/>
                <w:sz w:val="20"/>
                <w:szCs w:val="20"/>
                <w:highlight w:val="cyan"/>
              </w:rPr>
              <w:t>,6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0C2" w:rsidRPr="00DB3A9F" w:rsidRDefault="003540C2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DB3A9F">
              <w:rPr>
                <w:b/>
                <w:sz w:val="20"/>
                <w:szCs w:val="20"/>
                <w:highlight w:val="cyan"/>
                <w:lang w:val="en-US"/>
              </w:rPr>
              <w:t>44 670,2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0C2" w:rsidRPr="00DB3A9F" w:rsidRDefault="003540C2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DB3A9F">
              <w:rPr>
                <w:b/>
                <w:sz w:val="20"/>
                <w:szCs w:val="20"/>
                <w:highlight w:val="cyan"/>
                <w:lang w:val="en-US"/>
              </w:rPr>
              <w:t>50 882,2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0C2" w:rsidRPr="00DB3A9F" w:rsidRDefault="003540C2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DB3A9F">
              <w:rPr>
                <w:b/>
                <w:sz w:val="20"/>
                <w:szCs w:val="20"/>
                <w:highlight w:val="cyan"/>
                <w:lang w:val="en-US"/>
              </w:rPr>
              <w:t>42 068,6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0C2" w:rsidRPr="00DB3A9F" w:rsidRDefault="003540C2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DB3A9F">
              <w:rPr>
                <w:b/>
                <w:sz w:val="20"/>
                <w:szCs w:val="20"/>
                <w:highlight w:val="cyan"/>
                <w:lang w:val="en-US"/>
              </w:rPr>
              <w:t>37 921,5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540C2" w:rsidRPr="00DB3A9F" w:rsidRDefault="003540C2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DB3A9F">
              <w:rPr>
                <w:b/>
                <w:sz w:val="20"/>
                <w:szCs w:val="20"/>
                <w:highlight w:val="cyan"/>
                <w:lang w:val="en-US"/>
              </w:rPr>
              <w:t>37 921,5</w:t>
            </w:r>
          </w:p>
        </w:tc>
      </w:tr>
      <w:tr w:rsidR="000F1489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 xml:space="preserve">Бюджет Большеигнатовского муниципального </w:t>
            </w:r>
            <w:r w:rsidRPr="008D2364">
              <w:rPr>
                <w:sz w:val="20"/>
                <w:szCs w:val="20"/>
              </w:rPr>
              <w:lastRenderedPageBreak/>
              <w:t>района</w:t>
            </w:r>
          </w:p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9E6CF1" w:rsidRPr="00DB3A9F" w:rsidTr="009C418F">
        <w:trPr>
          <w:trHeight w:val="360"/>
        </w:trPr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CF1" w:rsidRPr="008D2364" w:rsidRDefault="009E6CF1" w:rsidP="008D2364">
            <w:pPr>
              <w:jc w:val="center"/>
              <w:rPr>
                <w:sz w:val="20"/>
                <w:szCs w:val="20"/>
                <w:highlight w:val="yellow"/>
              </w:rPr>
            </w:pPr>
            <w:r w:rsidRPr="008D2364">
              <w:rPr>
                <w:sz w:val="20"/>
                <w:szCs w:val="20"/>
              </w:rPr>
              <w:lastRenderedPageBreak/>
              <w:t>Обеспечение современного качества общего образования, создание современных условий для получения качественного образования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6CF1" w:rsidRPr="008D2364" w:rsidRDefault="009E6CF1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E6CF1" w:rsidRPr="008D2364" w:rsidRDefault="009E6CF1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E6CF1" w:rsidRPr="008D2364" w:rsidRDefault="009E6CF1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E6CF1" w:rsidRPr="008D2364" w:rsidRDefault="009E6CF1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E6CF1" w:rsidRPr="008D2364" w:rsidRDefault="009E6CF1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8D2364" w:rsidRDefault="009E6CF1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  <w:p w:rsidR="009E6CF1" w:rsidRPr="008D2364" w:rsidRDefault="009E6CF1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DB3A9F" w:rsidRDefault="009E6CF1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DB3A9F" w:rsidRDefault="009E6CF1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DB3A9F" w:rsidRDefault="009E6CF1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DB3A9F">
              <w:rPr>
                <w:b/>
                <w:sz w:val="20"/>
                <w:szCs w:val="20"/>
                <w:highlight w:val="cyan"/>
              </w:rPr>
              <w:t>8377,0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DB3A9F" w:rsidRDefault="009E6CF1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DB3A9F">
              <w:rPr>
                <w:b/>
                <w:sz w:val="20"/>
                <w:szCs w:val="20"/>
                <w:highlight w:val="cyan"/>
              </w:rPr>
              <w:t>10524,7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DB3A9F" w:rsidRDefault="009E6CF1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DB3A9F">
              <w:rPr>
                <w:b/>
                <w:sz w:val="20"/>
                <w:szCs w:val="20"/>
                <w:highlight w:val="cyan"/>
              </w:rPr>
              <w:t>8779,3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DB3A9F" w:rsidRDefault="009E6CF1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DB3A9F">
              <w:rPr>
                <w:b/>
                <w:sz w:val="20"/>
                <w:szCs w:val="20"/>
                <w:highlight w:val="cyan"/>
              </w:rPr>
              <w:t>6955,2</w:t>
            </w: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DB3A9F" w:rsidRDefault="009E6CF1" w:rsidP="008D2364">
            <w:pPr>
              <w:jc w:val="center"/>
              <w:rPr>
                <w:b/>
                <w:color w:val="FF0000"/>
                <w:sz w:val="20"/>
                <w:szCs w:val="20"/>
                <w:highlight w:val="cyan"/>
              </w:rPr>
            </w:pPr>
            <w:r w:rsidRPr="00DB3A9F">
              <w:rPr>
                <w:b/>
                <w:color w:val="000000"/>
                <w:sz w:val="20"/>
                <w:szCs w:val="20"/>
                <w:highlight w:val="cyan"/>
              </w:rPr>
              <w:t>9590,1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DB3A9F" w:rsidRDefault="009E6CF1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DB3A9F">
              <w:rPr>
                <w:b/>
                <w:sz w:val="20"/>
                <w:szCs w:val="20"/>
                <w:highlight w:val="cyan"/>
                <w:lang w:val="en-US"/>
              </w:rPr>
              <w:t>11 276,9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DB3A9F" w:rsidRDefault="009E6CF1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DB3A9F">
              <w:rPr>
                <w:b/>
                <w:sz w:val="20"/>
                <w:szCs w:val="20"/>
                <w:highlight w:val="cyan"/>
                <w:lang w:val="en-US"/>
              </w:rPr>
              <w:t>5 163,8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DB3A9F" w:rsidRDefault="009E6CF1" w:rsidP="008D2364">
            <w:pPr>
              <w:jc w:val="center"/>
              <w:rPr>
                <w:sz w:val="20"/>
                <w:szCs w:val="20"/>
                <w:highlight w:val="cyan"/>
                <w:lang w:val="en-US"/>
              </w:rPr>
            </w:pPr>
            <w:r w:rsidRPr="00DB3A9F">
              <w:rPr>
                <w:b/>
                <w:sz w:val="20"/>
                <w:szCs w:val="20"/>
                <w:highlight w:val="cyan"/>
                <w:lang w:val="en-US"/>
              </w:rPr>
              <w:t>4 192,5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DB3A9F" w:rsidRDefault="009E6CF1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DB3A9F">
              <w:rPr>
                <w:b/>
                <w:sz w:val="20"/>
                <w:szCs w:val="20"/>
                <w:highlight w:val="cyan"/>
                <w:lang w:val="en-US"/>
              </w:rPr>
              <w:t>4 192,5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DB3A9F" w:rsidRDefault="009E6CF1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DB3A9F">
              <w:rPr>
                <w:b/>
                <w:sz w:val="20"/>
                <w:szCs w:val="20"/>
                <w:highlight w:val="cyan"/>
                <w:lang w:val="en-US"/>
              </w:rPr>
              <w:t>4 192,5</w:t>
            </w:r>
          </w:p>
        </w:tc>
      </w:tr>
      <w:tr w:rsidR="000F1489" w:rsidRPr="008D2364" w:rsidTr="009C418F">
        <w:trPr>
          <w:trHeight w:val="360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E6CF1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6CF1" w:rsidRPr="008D2364" w:rsidRDefault="009E6CF1" w:rsidP="008D236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6CF1" w:rsidRPr="008D2364" w:rsidRDefault="009E6CF1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E6CF1" w:rsidRPr="008D2364" w:rsidRDefault="009E6CF1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E6CF1" w:rsidRPr="008D2364" w:rsidRDefault="009E6CF1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E6CF1" w:rsidRPr="008D2364" w:rsidRDefault="009E6CF1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E6CF1" w:rsidRPr="008D2364" w:rsidRDefault="009E6CF1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8D2364" w:rsidRDefault="009E6CF1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  <w:p w:rsidR="009E6CF1" w:rsidRPr="008D2364" w:rsidRDefault="009E6CF1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8D2364" w:rsidRDefault="009E6CF1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8D2364" w:rsidRDefault="009E6CF1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8D2364" w:rsidRDefault="009E6CF1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8377,0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8D2364" w:rsidRDefault="009E6CF1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10524,7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8D2364" w:rsidRDefault="009E6CF1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8779,3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8D2364" w:rsidRDefault="009E6CF1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6955,2</w:t>
            </w:r>
          </w:p>
        </w:tc>
        <w:tc>
          <w:tcPr>
            <w:tcW w:w="81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9E6CF1" w:rsidRPr="008D2364" w:rsidRDefault="009E6CF1" w:rsidP="008D23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2364">
              <w:rPr>
                <w:b/>
                <w:color w:val="000000"/>
                <w:sz w:val="20"/>
                <w:szCs w:val="20"/>
              </w:rPr>
              <w:t>9590,1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8D2364" w:rsidRDefault="009E6CF1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11 276,9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8D2364" w:rsidRDefault="009E6CF1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5 163,8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8D2364" w:rsidRDefault="009E6CF1" w:rsidP="008D2364">
            <w:pPr>
              <w:jc w:val="center"/>
              <w:rPr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4 192,5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8D2364" w:rsidRDefault="009E6CF1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4 192,5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9E6CF1" w:rsidRPr="008D2364" w:rsidRDefault="009E6CF1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4 192,5</w:t>
            </w:r>
          </w:p>
        </w:tc>
      </w:tr>
      <w:tr w:rsidR="000F1489" w:rsidRPr="008D2364" w:rsidTr="009C418F">
        <w:trPr>
          <w:trHeight w:val="315"/>
        </w:trPr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DB3A9F">
              <w:rPr>
                <w:sz w:val="20"/>
                <w:szCs w:val="20"/>
                <w:highlight w:val="cyan"/>
              </w:rPr>
              <w:t>Строительство главного корпуса МБОУ «Большеигнатовская СОШ»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DB3A9F">
              <w:rPr>
                <w:sz w:val="20"/>
                <w:szCs w:val="20"/>
                <w:highlight w:val="cyan"/>
              </w:rPr>
              <w:t>Руководители общеобразовательных учреждений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DB3A9F">
              <w:rPr>
                <w:sz w:val="20"/>
                <w:szCs w:val="20"/>
                <w:highlight w:val="cyan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DB3A9F">
              <w:rPr>
                <w:b/>
                <w:sz w:val="20"/>
                <w:szCs w:val="20"/>
                <w:highlight w:val="cyan"/>
              </w:rPr>
              <w:t>10253,6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DB3A9F">
              <w:rPr>
                <w:b/>
                <w:sz w:val="20"/>
                <w:szCs w:val="20"/>
                <w:highlight w:val="cyan"/>
              </w:rPr>
              <w:t>77356,54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315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DB3A9F">
              <w:rPr>
                <w:sz w:val="20"/>
                <w:szCs w:val="20"/>
                <w:highlight w:val="cyan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DB3A9F">
              <w:rPr>
                <w:b/>
                <w:sz w:val="20"/>
                <w:szCs w:val="20"/>
                <w:highlight w:val="cyan"/>
              </w:rPr>
              <w:t>53608,1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DB3A9F">
              <w:rPr>
                <w:sz w:val="20"/>
                <w:szCs w:val="20"/>
                <w:highlight w:val="cyan"/>
              </w:rPr>
              <w:t>Республиканский бюджет Республики Мордовия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DB3A9F">
              <w:rPr>
                <w:b/>
                <w:sz w:val="20"/>
                <w:szCs w:val="20"/>
                <w:highlight w:val="cyan"/>
              </w:rPr>
              <w:t>10151,1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DB3A9F">
              <w:rPr>
                <w:b/>
                <w:sz w:val="20"/>
                <w:szCs w:val="20"/>
                <w:highlight w:val="cyan"/>
              </w:rPr>
              <w:t>22974,8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DB3A9F">
              <w:rPr>
                <w:sz w:val="20"/>
                <w:szCs w:val="20"/>
                <w:highlight w:val="cyan"/>
              </w:rPr>
              <w:t>Бюджет Большеигнатовского муниципального района</w:t>
            </w:r>
          </w:p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DB3A9F">
              <w:rPr>
                <w:b/>
                <w:sz w:val="20"/>
                <w:szCs w:val="20"/>
                <w:highlight w:val="cyan"/>
              </w:rPr>
              <w:lastRenderedPageBreak/>
              <w:t>102,5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DB3A9F">
              <w:rPr>
                <w:b/>
                <w:sz w:val="20"/>
                <w:szCs w:val="20"/>
                <w:highlight w:val="cyan"/>
              </w:rPr>
              <w:t>773,64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615"/>
        </w:trPr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DB3A9F">
              <w:rPr>
                <w:sz w:val="20"/>
                <w:szCs w:val="20"/>
                <w:highlight w:val="cyan"/>
              </w:rPr>
              <w:lastRenderedPageBreak/>
              <w:t>Ремонт крыши СП «Андреевская СОШ» МБОУ «Большеигнатовская СОШ»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DB3A9F">
              <w:rPr>
                <w:sz w:val="20"/>
                <w:szCs w:val="20"/>
                <w:highlight w:val="cyan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color w:val="000000"/>
                <w:sz w:val="20"/>
                <w:szCs w:val="20"/>
                <w:highlight w:val="cyan"/>
              </w:rPr>
            </w:pPr>
            <w:r w:rsidRPr="00DB3A9F">
              <w:rPr>
                <w:b/>
                <w:color w:val="000000"/>
                <w:sz w:val="20"/>
                <w:szCs w:val="20"/>
                <w:highlight w:val="cyan"/>
              </w:rPr>
              <w:t>600,0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DB3A9F">
              <w:rPr>
                <w:sz w:val="20"/>
                <w:szCs w:val="20"/>
                <w:highlight w:val="cyan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DB3A9F">
              <w:rPr>
                <w:sz w:val="20"/>
                <w:szCs w:val="20"/>
                <w:highlight w:val="cyan"/>
              </w:rPr>
              <w:t>Республиканский бюджет Республики Мордовия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DB3A9F">
              <w:rPr>
                <w:sz w:val="20"/>
                <w:szCs w:val="20"/>
                <w:highlight w:val="cyan"/>
              </w:rPr>
              <w:t>Бюджет Большеигнатовского муниципального района</w:t>
            </w:r>
          </w:p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b/>
                <w:color w:val="000000"/>
                <w:sz w:val="20"/>
                <w:szCs w:val="20"/>
                <w:highlight w:val="cyan"/>
              </w:rPr>
            </w:pPr>
            <w:r w:rsidRPr="00DB3A9F">
              <w:rPr>
                <w:b/>
                <w:color w:val="000000"/>
                <w:sz w:val="20"/>
                <w:szCs w:val="20"/>
                <w:highlight w:val="cyan"/>
              </w:rPr>
              <w:t>600,0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DB3A9F" w:rsidRDefault="000F1489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315"/>
        </w:trPr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7326CC">
              <w:rPr>
                <w:sz w:val="20"/>
                <w:szCs w:val="20"/>
                <w:highlight w:val="cyan"/>
              </w:rPr>
              <w:t>Строительство, реконструкция, капитальный ремонт объектов образования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7326CC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7326CC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7326CC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7326CC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7326CC">
              <w:rPr>
                <w:sz w:val="20"/>
                <w:szCs w:val="20"/>
                <w:highlight w:val="cyan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7326CC">
              <w:rPr>
                <w:b/>
                <w:sz w:val="20"/>
                <w:szCs w:val="20"/>
                <w:highlight w:val="cyan"/>
              </w:rPr>
              <w:t>346,63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7326CC">
              <w:rPr>
                <w:b/>
                <w:sz w:val="20"/>
                <w:szCs w:val="20"/>
                <w:highlight w:val="cyan"/>
              </w:rPr>
              <w:t>336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31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7326CC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7326CC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7326CC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7326CC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7326CC">
              <w:rPr>
                <w:sz w:val="20"/>
                <w:szCs w:val="20"/>
                <w:highlight w:val="cyan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7326CC">
              <w:rPr>
                <w:b/>
                <w:sz w:val="20"/>
                <w:szCs w:val="20"/>
                <w:highlight w:val="cyan"/>
              </w:rPr>
              <w:t>214,2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31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7326CC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7326CC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7326CC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7326CC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7326CC">
              <w:rPr>
                <w:sz w:val="20"/>
                <w:szCs w:val="20"/>
                <w:highlight w:val="cyan"/>
              </w:rPr>
              <w:t>Республиканский бюджет Республики Мордовия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7326CC">
              <w:rPr>
                <w:b/>
                <w:sz w:val="20"/>
                <w:szCs w:val="20"/>
                <w:highlight w:val="cyan"/>
              </w:rPr>
              <w:t>115,1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7326CC">
              <w:rPr>
                <w:b/>
                <w:sz w:val="20"/>
                <w:szCs w:val="20"/>
                <w:highlight w:val="cyan"/>
              </w:rPr>
              <w:t>320,0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31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7326CC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7326CC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7326CC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7326CC" w:rsidRDefault="000F1489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7326CC">
              <w:rPr>
                <w:sz w:val="20"/>
                <w:szCs w:val="20"/>
                <w:highlight w:val="cyan"/>
              </w:rPr>
              <w:t>Бюджет Большеигнатовского муниципального района</w:t>
            </w:r>
          </w:p>
          <w:p w:rsidR="000F1489" w:rsidRPr="007326CC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7326CC">
              <w:rPr>
                <w:b/>
                <w:sz w:val="20"/>
                <w:szCs w:val="20"/>
                <w:highlight w:val="cyan"/>
              </w:rPr>
              <w:t>17,33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7326CC" w:rsidRDefault="000F1489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7326CC">
              <w:rPr>
                <w:b/>
                <w:sz w:val="20"/>
                <w:szCs w:val="20"/>
                <w:highlight w:val="cyan"/>
              </w:rPr>
              <w:t>16,0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315"/>
        </w:trPr>
        <w:tc>
          <w:tcPr>
            <w:tcW w:w="156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lastRenderedPageBreak/>
              <w:t>Укрепление материально-технической базы общеобразовательных учреждений</w:t>
            </w:r>
          </w:p>
        </w:tc>
        <w:tc>
          <w:tcPr>
            <w:tcW w:w="5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Руководители общеобразовательных учреждений</w:t>
            </w:r>
          </w:p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2364">
              <w:rPr>
                <w:b/>
                <w:color w:val="000000"/>
                <w:sz w:val="20"/>
                <w:szCs w:val="20"/>
              </w:rPr>
              <w:t>1828,193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31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31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2364">
              <w:rPr>
                <w:b/>
                <w:color w:val="000000"/>
                <w:sz w:val="20"/>
                <w:szCs w:val="20"/>
              </w:rPr>
              <w:t>1718,5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31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2364">
              <w:rPr>
                <w:b/>
                <w:color w:val="000000"/>
                <w:sz w:val="20"/>
                <w:szCs w:val="20"/>
              </w:rPr>
              <w:t>109,693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495"/>
        </w:trPr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Мероприятия по обеспечению безопасности общеобразовательных учреждений и перевозки детей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Руководители общеобразовательных учреждений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10314" w:type="dxa"/>
            <w:gridSpan w:val="3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 рамках текущего финансирования</w:t>
            </w:r>
          </w:p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450"/>
        </w:trPr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314" w:type="dxa"/>
            <w:gridSpan w:val="32"/>
            <w:vMerge/>
            <w:tcBorders>
              <w:left w:val="nil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nil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10314" w:type="dxa"/>
            <w:gridSpan w:val="32"/>
            <w:vMerge/>
            <w:tcBorders>
              <w:left w:val="nil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nil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</w:tc>
        <w:tc>
          <w:tcPr>
            <w:tcW w:w="10314" w:type="dxa"/>
            <w:gridSpan w:val="3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345"/>
        </w:trPr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 xml:space="preserve">Создание сети </w:t>
            </w:r>
            <w:r w:rsidRPr="008D2364">
              <w:rPr>
                <w:sz w:val="20"/>
                <w:szCs w:val="20"/>
              </w:rPr>
              <w:lastRenderedPageBreak/>
              <w:t>образовательных учреждений, в которых созданы условия для инклюзивного образования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lastRenderedPageBreak/>
              <w:t>Рук</w:t>
            </w:r>
            <w:r w:rsidRPr="008D2364">
              <w:rPr>
                <w:sz w:val="20"/>
                <w:szCs w:val="20"/>
              </w:rPr>
              <w:lastRenderedPageBreak/>
              <w:t>оводители общеобразовательных учреждений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10314" w:type="dxa"/>
            <w:gridSpan w:val="3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 рамках текущего финансирования</w:t>
            </w:r>
          </w:p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345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314" w:type="dxa"/>
            <w:gridSpan w:val="32"/>
            <w:vMerge/>
            <w:tcBorders>
              <w:left w:val="nil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nil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10314" w:type="dxa"/>
            <w:gridSpan w:val="32"/>
            <w:vMerge/>
            <w:tcBorders>
              <w:left w:val="nil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nil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14" w:type="dxa"/>
            <w:gridSpan w:val="3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251A1" w:rsidRPr="008D2364" w:rsidTr="009C418F">
        <w:trPr>
          <w:trHeight w:val="345"/>
        </w:trPr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Мероприятия по проведению оздоровительной кампании детей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 xml:space="preserve">Руководители </w:t>
            </w:r>
            <w:proofErr w:type="gramStart"/>
            <w:r w:rsidRPr="008D2364">
              <w:rPr>
                <w:sz w:val="20"/>
                <w:szCs w:val="20"/>
              </w:rPr>
              <w:t>общеобразовательных</w:t>
            </w:r>
            <w:proofErr w:type="gramEnd"/>
            <w:r w:rsidRPr="008D2364">
              <w:rPr>
                <w:sz w:val="20"/>
                <w:szCs w:val="20"/>
              </w:rPr>
              <w:t xml:space="preserve"> </w:t>
            </w:r>
            <w:proofErr w:type="spellStart"/>
            <w:r w:rsidRPr="008D2364">
              <w:rPr>
                <w:sz w:val="20"/>
                <w:szCs w:val="20"/>
              </w:rPr>
              <w:t>учрежд</w:t>
            </w:r>
            <w:proofErr w:type="spellEnd"/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51A1" w:rsidRPr="008D2364" w:rsidRDefault="004251A1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51A1" w:rsidRPr="008D2364" w:rsidRDefault="004251A1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51A1" w:rsidRPr="008D2364" w:rsidRDefault="004251A1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51A1" w:rsidRPr="008D2364" w:rsidRDefault="004251A1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359,8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351,8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351,8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382,9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369,4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352,9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651,0</w:t>
            </w:r>
          </w:p>
        </w:tc>
        <w:tc>
          <w:tcPr>
            <w:tcW w:w="1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675,1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797,5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797,5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797,5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797,5</w:t>
            </w:r>
          </w:p>
        </w:tc>
      </w:tr>
      <w:tr w:rsidR="000F1489" w:rsidRPr="008D2364" w:rsidTr="009C418F">
        <w:trPr>
          <w:trHeight w:val="345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251A1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51A1" w:rsidRPr="008D2364" w:rsidRDefault="004251A1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51A1" w:rsidRPr="008D2364" w:rsidRDefault="004251A1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51A1" w:rsidRPr="008D2364" w:rsidRDefault="004251A1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51A1" w:rsidRPr="008D2364" w:rsidRDefault="004251A1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322,3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321,8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321,8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352,9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326,5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352,9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251A1" w:rsidRPr="008D2364" w:rsidRDefault="004251A1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651,0</w:t>
            </w:r>
          </w:p>
        </w:tc>
        <w:tc>
          <w:tcPr>
            <w:tcW w:w="1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673,0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797,5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797,5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797,5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251A1" w:rsidRPr="008D2364" w:rsidRDefault="004251A1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797,5</w:t>
            </w:r>
          </w:p>
        </w:tc>
      </w:tr>
      <w:tr w:rsidR="000F1489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37,5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42,9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4251A1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2,1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345"/>
        </w:trPr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Сохранение и укрепление здоровья школьников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 xml:space="preserve">Руководители </w:t>
            </w:r>
            <w:r w:rsidRPr="008D2364">
              <w:rPr>
                <w:sz w:val="20"/>
                <w:szCs w:val="20"/>
              </w:rPr>
              <w:lastRenderedPageBreak/>
              <w:t>общеобразовательных учреждений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10314" w:type="dxa"/>
            <w:gridSpan w:val="3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000000"/>
                <w:sz w:val="20"/>
                <w:szCs w:val="20"/>
              </w:rPr>
            </w:pPr>
            <w:r w:rsidRPr="008D2364">
              <w:rPr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345"/>
        </w:trPr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314" w:type="dxa"/>
            <w:gridSpan w:val="32"/>
            <w:vMerge/>
            <w:tcBorders>
              <w:left w:val="nil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nil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10314" w:type="dxa"/>
            <w:gridSpan w:val="32"/>
            <w:vMerge/>
            <w:tcBorders>
              <w:left w:val="nil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nil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570"/>
        </w:trPr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</w:tc>
        <w:tc>
          <w:tcPr>
            <w:tcW w:w="10314" w:type="dxa"/>
            <w:gridSpan w:val="3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345"/>
        </w:trPr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Питание учащихся из  малоимущих семей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Руководители общеобразовательных учреждений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3059,1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3099,3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3585,6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2839,5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2346,8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1760,0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2364">
              <w:rPr>
                <w:b/>
                <w:color w:val="000000"/>
                <w:sz w:val="20"/>
                <w:szCs w:val="20"/>
              </w:rPr>
              <w:t>871,3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662245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1 054,3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662245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1 650,1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662245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1515,0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662245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1252,0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662245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1252,0</w:t>
            </w:r>
          </w:p>
        </w:tc>
      </w:tr>
      <w:tr w:rsidR="000F1489" w:rsidRPr="008D2364" w:rsidTr="009C418F">
        <w:trPr>
          <w:trHeight w:val="345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662245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2245" w:rsidRPr="008D2364" w:rsidRDefault="00662245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2245" w:rsidRPr="008D2364" w:rsidRDefault="00662245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2245" w:rsidRPr="008D2364" w:rsidRDefault="00662245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2245" w:rsidRPr="008D2364" w:rsidRDefault="00662245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3059,1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3099,3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3585,6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2245" w:rsidRPr="008D2364" w:rsidRDefault="00662245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2839,5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2346,8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1760,0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2364">
              <w:rPr>
                <w:b/>
                <w:color w:val="000000"/>
                <w:sz w:val="20"/>
                <w:szCs w:val="20"/>
              </w:rPr>
              <w:t>871,3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1 054,3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1 650,1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1515,0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1252,0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1252,0</w:t>
            </w:r>
          </w:p>
        </w:tc>
      </w:tr>
      <w:tr w:rsidR="000F1489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345"/>
        </w:trPr>
        <w:tc>
          <w:tcPr>
            <w:tcW w:w="156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Питание учащихся с ограниченными возможностями здоровья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Руководители общеобразов</w:t>
            </w:r>
            <w:r w:rsidRPr="008D2364">
              <w:rPr>
                <w:sz w:val="20"/>
                <w:szCs w:val="20"/>
              </w:rPr>
              <w:lastRenderedPageBreak/>
              <w:t>ательных учреждений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2364">
              <w:rPr>
                <w:b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662245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134,2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100,0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100.0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100.0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100.0</w:t>
            </w:r>
          </w:p>
        </w:tc>
      </w:tr>
      <w:tr w:rsidR="000F1489" w:rsidRPr="008D2364" w:rsidTr="009C418F">
        <w:trPr>
          <w:trHeight w:val="34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0F1489" w:rsidRPr="008D2364" w:rsidTr="009C418F">
        <w:trPr>
          <w:trHeight w:val="34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0F1489" w:rsidRPr="008D2364" w:rsidRDefault="000F1489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</w:t>
            </w:r>
            <w:r w:rsidRPr="008D2364">
              <w:rPr>
                <w:sz w:val="20"/>
                <w:szCs w:val="20"/>
              </w:rPr>
              <w:lastRenderedPageBreak/>
              <w:t>и Мордовия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F1489" w:rsidRPr="008D2364" w:rsidRDefault="000F1489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662245" w:rsidRPr="008D2364" w:rsidTr="009C418F">
        <w:trPr>
          <w:trHeight w:val="34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2245" w:rsidRPr="008D2364" w:rsidRDefault="00662245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2245" w:rsidRPr="008D2364" w:rsidRDefault="00662245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2245" w:rsidRPr="008D2364" w:rsidRDefault="00662245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62245" w:rsidRPr="008D2364" w:rsidRDefault="00662245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2364">
              <w:rPr>
                <w:b/>
                <w:color w:val="000000"/>
                <w:sz w:val="20"/>
                <w:szCs w:val="20"/>
              </w:rPr>
              <w:t>168,0</w:t>
            </w: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134,2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100,0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100.0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100.0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2245" w:rsidRPr="008D2364" w:rsidRDefault="00662245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100.0</w:t>
            </w:r>
          </w:p>
        </w:tc>
      </w:tr>
      <w:tr w:rsidR="007A11C8" w:rsidRPr="008D2364" w:rsidTr="009C418F">
        <w:trPr>
          <w:trHeight w:val="345"/>
        </w:trPr>
        <w:tc>
          <w:tcPr>
            <w:tcW w:w="1560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E94448">
              <w:rPr>
                <w:sz w:val="20"/>
                <w:szCs w:val="20"/>
                <w:highlight w:val="cyan"/>
              </w:rPr>
              <w:t>Реализация мероприятий по организации бесплатного горячего питания обучающихся, получающих начально общее образование в образовательных организациях района</w:t>
            </w: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E94448">
              <w:rPr>
                <w:sz w:val="20"/>
                <w:szCs w:val="20"/>
                <w:highlight w:val="cyan"/>
              </w:rPr>
              <w:t>Руководители образовательных учреждений</w:t>
            </w: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A11C8" w:rsidRPr="00E94448" w:rsidRDefault="007A11C8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A11C8" w:rsidRPr="00E94448" w:rsidRDefault="007A11C8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A11C8" w:rsidRPr="00E94448" w:rsidRDefault="007A11C8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A11C8" w:rsidRPr="00E94448" w:rsidRDefault="007A11C8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E94448">
              <w:rPr>
                <w:sz w:val="20"/>
                <w:szCs w:val="20"/>
                <w:highlight w:val="cyan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E94448">
              <w:rPr>
                <w:b/>
                <w:sz w:val="20"/>
                <w:szCs w:val="20"/>
                <w:highlight w:val="cyan"/>
              </w:rPr>
              <w:t>500,8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E94448">
              <w:rPr>
                <w:b/>
                <w:sz w:val="20"/>
                <w:szCs w:val="20"/>
                <w:highlight w:val="cyan"/>
                <w:lang w:val="en-US"/>
              </w:rPr>
              <w:t>12</w:t>
            </w:r>
            <w:r w:rsidRPr="00E94448">
              <w:rPr>
                <w:b/>
                <w:sz w:val="20"/>
                <w:szCs w:val="20"/>
                <w:highlight w:val="cyan"/>
              </w:rPr>
              <w:t>21</w:t>
            </w:r>
            <w:r w:rsidRPr="00E94448">
              <w:rPr>
                <w:b/>
                <w:sz w:val="20"/>
                <w:szCs w:val="20"/>
                <w:highlight w:val="cyan"/>
                <w:lang w:val="en-US"/>
              </w:rPr>
              <w:t>,1</w:t>
            </w: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E94448">
              <w:rPr>
                <w:b/>
                <w:sz w:val="20"/>
                <w:szCs w:val="20"/>
                <w:highlight w:val="cyan"/>
                <w:lang w:val="en-US"/>
              </w:rPr>
              <w:t>1270,3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E94448">
              <w:rPr>
                <w:b/>
                <w:sz w:val="20"/>
                <w:szCs w:val="20"/>
                <w:highlight w:val="cyan"/>
                <w:lang w:val="en-US"/>
              </w:rPr>
              <w:t>1250,2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8D2364" w:rsidRDefault="007A11C8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1250,2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8D2364" w:rsidRDefault="007A11C8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1242,723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8D2364" w:rsidRDefault="007A11C8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1242,723</w:t>
            </w:r>
          </w:p>
        </w:tc>
      </w:tr>
      <w:tr w:rsidR="007A11C8" w:rsidRPr="008D2364" w:rsidTr="009C418F">
        <w:trPr>
          <w:trHeight w:val="345"/>
        </w:trPr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A11C8" w:rsidRPr="00E94448" w:rsidRDefault="007A11C8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A11C8" w:rsidRPr="00E94448" w:rsidRDefault="007A11C8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A11C8" w:rsidRPr="00E94448" w:rsidRDefault="007A11C8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A11C8" w:rsidRPr="00E94448" w:rsidRDefault="007A11C8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E94448">
              <w:rPr>
                <w:sz w:val="20"/>
                <w:szCs w:val="20"/>
                <w:highlight w:val="cyan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E94448">
              <w:rPr>
                <w:b/>
                <w:sz w:val="20"/>
                <w:szCs w:val="20"/>
                <w:highlight w:val="cyan"/>
              </w:rPr>
              <w:t>400,24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A11C8" w:rsidRPr="00E94448" w:rsidRDefault="007A11C8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E94448">
              <w:rPr>
                <w:b/>
                <w:sz w:val="20"/>
                <w:szCs w:val="20"/>
                <w:highlight w:val="cyan"/>
                <w:lang w:val="en-US"/>
              </w:rPr>
              <w:t>975,8</w:t>
            </w: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E94448">
              <w:rPr>
                <w:b/>
                <w:sz w:val="20"/>
                <w:szCs w:val="20"/>
                <w:highlight w:val="cyan"/>
                <w:lang w:val="en-US"/>
              </w:rPr>
              <w:t>1</w:t>
            </w:r>
            <w:r w:rsidRPr="00E94448">
              <w:rPr>
                <w:b/>
                <w:sz w:val="20"/>
                <w:szCs w:val="20"/>
                <w:highlight w:val="cyan"/>
              </w:rPr>
              <w:t>091</w:t>
            </w:r>
            <w:r w:rsidRPr="00E94448">
              <w:rPr>
                <w:b/>
                <w:sz w:val="20"/>
                <w:szCs w:val="20"/>
                <w:highlight w:val="cyan"/>
                <w:lang w:val="en-US"/>
              </w:rPr>
              <w:t>,</w:t>
            </w:r>
            <w:r w:rsidRPr="00E94448">
              <w:rPr>
                <w:b/>
                <w:sz w:val="20"/>
                <w:szCs w:val="20"/>
                <w:highlight w:val="cyan"/>
              </w:rPr>
              <w:t>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E94448">
              <w:rPr>
                <w:b/>
                <w:sz w:val="20"/>
                <w:szCs w:val="20"/>
                <w:highlight w:val="cyan"/>
                <w:lang w:val="en-US"/>
              </w:rPr>
              <w:t>1074,1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8D2364" w:rsidRDefault="007A11C8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1074,1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8D2364" w:rsidRDefault="007A11C8" w:rsidP="008D2364">
            <w:pPr>
              <w:jc w:val="center"/>
              <w:rPr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1166,9928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8D2364" w:rsidRDefault="007A11C8" w:rsidP="008D2364">
            <w:pPr>
              <w:jc w:val="center"/>
              <w:rPr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1166,9928</w:t>
            </w:r>
          </w:p>
        </w:tc>
      </w:tr>
      <w:tr w:rsidR="007A11C8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A11C8" w:rsidRPr="00E94448" w:rsidRDefault="007A11C8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A11C8" w:rsidRPr="00E94448" w:rsidRDefault="007A11C8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A11C8" w:rsidRPr="00E94448" w:rsidRDefault="007A11C8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A11C8" w:rsidRPr="00E94448" w:rsidRDefault="007A11C8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E94448">
              <w:rPr>
                <w:sz w:val="20"/>
                <w:szCs w:val="20"/>
                <w:highlight w:val="cyan"/>
              </w:rPr>
              <w:t>Республиканский бюджет Республики Мордовия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E94448">
              <w:rPr>
                <w:b/>
                <w:sz w:val="20"/>
                <w:szCs w:val="20"/>
                <w:highlight w:val="cyan"/>
              </w:rPr>
              <w:t>100,06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A11C8" w:rsidRPr="00E94448" w:rsidRDefault="007A11C8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E94448">
              <w:rPr>
                <w:b/>
                <w:sz w:val="20"/>
                <w:szCs w:val="20"/>
                <w:highlight w:val="cyan"/>
                <w:lang w:val="en-US"/>
              </w:rPr>
              <w:t>243,9</w:t>
            </w: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E94448">
              <w:rPr>
                <w:b/>
                <w:sz w:val="20"/>
                <w:szCs w:val="20"/>
                <w:highlight w:val="cyan"/>
                <w:lang w:val="en-US"/>
              </w:rPr>
              <w:t>1</w:t>
            </w:r>
            <w:r w:rsidRPr="00E94448">
              <w:rPr>
                <w:b/>
                <w:sz w:val="20"/>
                <w:szCs w:val="20"/>
                <w:highlight w:val="cyan"/>
              </w:rPr>
              <w:t>77,7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E94448">
              <w:rPr>
                <w:b/>
                <w:sz w:val="20"/>
                <w:szCs w:val="20"/>
                <w:highlight w:val="cyan"/>
                <w:lang w:val="en-US"/>
              </w:rPr>
              <w:t>174,9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8D2364" w:rsidRDefault="007A11C8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174,9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8D2364" w:rsidRDefault="007A11C8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74,5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8D2364" w:rsidRDefault="007A11C8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74,5</w:t>
            </w:r>
          </w:p>
        </w:tc>
      </w:tr>
      <w:tr w:rsidR="007A11C8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A11C8" w:rsidRPr="00E94448" w:rsidRDefault="007A11C8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A11C8" w:rsidRPr="00E94448" w:rsidRDefault="007A11C8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A11C8" w:rsidRPr="00E94448" w:rsidRDefault="007A11C8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A11C8" w:rsidRPr="00E94448" w:rsidRDefault="007A11C8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E94448">
              <w:rPr>
                <w:sz w:val="20"/>
                <w:szCs w:val="20"/>
                <w:highlight w:val="cyan"/>
              </w:rPr>
              <w:t>Бюджет Большеигнатовского муниципального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E94448">
              <w:rPr>
                <w:b/>
                <w:sz w:val="20"/>
                <w:szCs w:val="20"/>
                <w:highlight w:val="cyan"/>
              </w:rPr>
              <w:t>0,5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A11C8" w:rsidRPr="00E94448" w:rsidRDefault="007A11C8" w:rsidP="008D2364">
            <w:pPr>
              <w:jc w:val="center"/>
              <w:rPr>
                <w:b/>
                <w:color w:val="000000"/>
                <w:sz w:val="20"/>
                <w:szCs w:val="20"/>
                <w:highlight w:val="cyan"/>
                <w:lang w:val="en-US"/>
              </w:rPr>
            </w:pPr>
            <w:r w:rsidRPr="00E94448">
              <w:rPr>
                <w:b/>
                <w:color w:val="000000"/>
                <w:sz w:val="20"/>
                <w:szCs w:val="20"/>
                <w:highlight w:val="cyan"/>
                <w:lang w:val="en-US"/>
              </w:rPr>
              <w:t>1,4</w:t>
            </w: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E94448">
              <w:rPr>
                <w:b/>
                <w:sz w:val="20"/>
                <w:szCs w:val="20"/>
                <w:highlight w:val="cyan"/>
              </w:rPr>
              <w:t>1,3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E94448" w:rsidRDefault="007A11C8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E94448">
              <w:rPr>
                <w:b/>
                <w:sz w:val="20"/>
                <w:szCs w:val="20"/>
                <w:highlight w:val="cyan"/>
              </w:rPr>
              <w:t>1,2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8D2364" w:rsidRDefault="007A11C8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1,2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8D2364" w:rsidRDefault="007A11C8" w:rsidP="008D2364">
            <w:pPr>
              <w:jc w:val="center"/>
              <w:rPr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</w:rPr>
              <w:t>1,2</w:t>
            </w:r>
            <w:r w:rsidRPr="008D2364">
              <w:rPr>
                <w:b/>
                <w:sz w:val="20"/>
                <w:szCs w:val="20"/>
                <w:lang w:val="en-US"/>
              </w:rPr>
              <w:t>4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A11C8" w:rsidRPr="008D2364" w:rsidRDefault="007A11C8" w:rsidP="008D2364">
            <w:pPr>
              <w:jc w:val="center"/>
              <w:rPr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</w:rPr>
              <w:t>1,2</w:t>
            </w:r>
            <w:r w:rsidRPr="008D2364">
              <w:rPr>
                <w:b/>
                <w:sz w:val="20"/>
                <w:szCs w:val="20"/>
                <w:lang w:val="en-US"/>
              </w:rPr>
              <w:t>4</w:t>
            </w:r>
          </w:p>
        </w:tc>
      </w:tr>
      <w:tr w:rsidR="0031786F" w:rsidRPr="008D2364" w:rsidTr="009C418F">
        <w:trPr>
          <w:trHeight w:val="615"/>
        </w:trPr>
        <w:tc>
          <w:tcPr>
            <w:tcW w:w="156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FA7C9A" w:rsidRPr="008D2364" w:rsidRDefault="00FA7C9A" w:rsidP="008D2364">
            <w:pPr>
              <w:jc w:val="center"/>
              <w:rPr>
                <w:sz w:val="20"/>
                <w:szCs w:val="20"/>
              </w:rPr>
            </w:pPr>
            <w:proofErr w:type="gramStart"/>
            <w:r w:rsidRPr="008D2364">
              <w:rPr>
                <w:sz w:val="20"/>
                <w:szCs w:val="20"/>
              </w:rPr>
              <w:t xml:space="preserve">Организация бесплатного горячего питания обучающихся в муниципальных образовательных организациях, прибывших в </w:t>
            </w:r>
            <w:r w:rsidRPr="008D2364">
              <w:rPr>
                <w:sz w:val="20"/>
                <w:szCs w:val="20"/>
              </w:rPr>
              <w:lastRenderedPageBreak/>
              <w:t>экстренном массовом порядке с территории Украины, Донецкой Народной Республики и Луганской Народной Республики, на территорию Большеигнатовского муниципального района</w:t>
            </w:r>
            <w:r w:rsidRPr="008D2364">
              <w:rPr>
                <w:sz w:val="20"/>
                <w:szCs w:val="20"/>
              </w:rPr>
              <w:br/>
            </w:r>
            <w:proofErr w:type="gramEnd"/>
          </w:p>
          <w:p w:rsidR="0031786F" w:rsidRPr="008D2364" w:rsidRDefault="0031786F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786F" w:rsidRPr="008D2364" w:rsidRDefault="0031786F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786F" w:rsidRPr="008D2364" w:rsidRDefault="0031786F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786F" w:rsidRPr="008D2364" w:rsidRDefault="0031786F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786F" w:rsidRPr="008D2364" w:rsidRDefault="0031786F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786F" w:rsidRPr="008D2364" w:rsidRDefault="0031786F" w:rsidP="008D236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187FE7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9,2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</w:rPr>
              <w:t>36</w:t>
            </w:r>
            <w:r w:rsidRPr="008D2364">
              <w:rPr>
                <w:b/>
                <w:sz w:val="20"/>
                <w:szCs w:val="20"/>
                <w:lang w:val="en-US"/>
              </w:rPr>
              <w:t>,0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36,0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36,0</w:t>
            </w:r>
          </w:p>
        </w:tc>
      </w:tr>
      <w:tr w:rsidR="0031786F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786F" w:rsidRPr="008D2364" w:rsidRDefault="0031786F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786F" w:rsidRPr="008D2364" w:rsidRDefault="0031786F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786F" w:rsidRPr="008D2364" w:rsidRDefault="0031786F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786F" w:rsidRPr="008D2364" w:rsidRDefault="0031786F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786F" w:rsidRPr="008D2364" w:rsidRDefault="0031786F" w:rsidP="008D236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31786F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786F" w:rsidRPr="008D2364" w:rsidRDefault="0031786F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786F" w:rsidRPr="008D2364" w:rsidRDefault="0031786F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786F" w:rsidRPr="008D2364" w:rsidRDefault="0031786F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786F" w:rsidRPr="008D2364" w:rsidRDefault="0031786F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31786F" w:rsidRPr="008D2364" w:rsidRDefault="0031786F" w:rsidP="008D236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1786F" w:rsidRPr="008D2364" w:rsidRDefault="0031786F" w:rsidP="008D236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E94448">
              <w:rPr>
                <w:sz w:val="20"/>
                <w:szCs w:val="20"/>
                <w:highlight w:val="cyan"/>
              </w:rPr>
              <w:t>Бюджет Большеигнатовского муниципального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b/>
                <w:color w:val="000000"/>
                <w:sz w:val="20"/>
                <w:szCs w:val="20"/>
                <w:highlight w:val="cyan"/>
                <w:lang w:val="en-US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E94448">
              <w:rPr>
                <w:b/>
                <w:sz w:val="20"/>
                <w:szCs w:val="20"/>
                <w:highlight w:val="cyan"/>
              </w:rPr>
              <w:t>9,2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E94448">
              <w:rPr>
                <w:b/>
                <w:sz w:val="20"/>
                <w:szCs w:val="20"/>
                <w:highlight w:val="cyan"/>
              </w:rPr>
              <w:t>36</w:t>
            </w:r>
            <w:r w:rsidRPr="00E94448">
              <w:rPr>
                <w:b/>
                <w:sz w:val="20"/>
                <w:szCs w:val="20"/>
                <w:highlight w:val="cyan"/>
                <w:lang w:val="en-US"/>
              </w:rPr>
              <w:t>,0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E94448">
              <w:rPr>
                <w:b/>
                <w:sz w:val="20"/>
                <w:szCs w:val="20"/>
                <w:highlight w:val="cyan"/>
                <w:lang w:val="en-US"/>
              </w:rPr>
              <w:t>36,0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E94448">
              <w:rPr>
                <w:b/>
                <w:sz w:val="20"/>
                <w:szCs w:val="20"/>
                <w:highlight w:val="cyan"/>
                <w:lang w:val="en-US"/>
              </w:rPr>
              <w:t>36,0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E94448">
              <w:rPr>
                <w:b/>
                <w:sz w:val="20"/>
                <w:szCs w:val="20"/>
                <w:highlight w:val="cyan"/>
                <w:lang w:val="en-US"/>
              </w:rPr>
              <w:t>36,0</w:t>
            </w:r>
          </w:p>
        </w:tc>
      </w:tr>
      <w:tr w:rsidR="004D6314" w:rsidRPr="008D2364" w:rsidTr="009C418F">
        <w:trPr>
          <w:trHeight w:val="615"/>
        </w:trPr>
        <w:tc>
          <w:tcPr>
            <w:tcW w:w="1560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lastRenderedPageBreak/>
              <w:t xml:space="preserve">Организация предоставления бесплатного двухразового питания в муниципальных общеобразовательных организациях членам семей военнослужащих, обучающимся, осваивающим образовательные программы начального общего, основного общего и среднего </w:t>
            </w:r>
            <w:r w:rsidRPr="008D2364">
              <w:rPr>
                <w:sz w:val="20"/>
                <w:szCs w:val="20"/>
              </w:rPr>
              <w:lastRenderedPageBreak/>
              <w:t>общего образования</w:t>
            </w: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5,6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</w:rPr>
              <w:t>36</w:t>
            </w:r>
            <w:r w:rsidRPr="008D2364">
              <w:rPr>
                <w:b/>
                <w:sz w:val="20"/>
                <w:szCs w:val="20"/>
                <w:lang w:val="en-US"/>
              </w:rPr>
              <w:t>,0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36,0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36,0</w:t>
            </w:r>
          </w:p>
        </w:tc>
      </w:tr>
      <w:tr w:rsidR="004D6314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2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5,6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</w:rPr>
              <w:t>36</w:t>
            </w:r>
            <w:r w:rsidRPr="008D2364">
              <w:rPr>
                <w:b/>
                <w:sz w:val="20"/>
                <w:szCs w:val="20"/>
                <w:lang w:val="en-US"/>
              </w:rPr>
              <w:t>,0</w:t>
            </w: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36,0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36,0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36,0</w:t>
            </w:r>
          </w:p>
        </w:tc>
      </w:tr>
      <w:tr w:rsidR="00565A05" w:rsidRPr="008D2364" w:rsidTr="009C418F">
        <w:trPr>
          <w:trHeight w:val="345"/>
        </w:trPr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05" w:rsidRPr="00E94448" w:rsidRDefault="00565A05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E94448">
              <w:rPr>
                <w:sz w:val="20"/>
                <w:szCs w:val="20"/>
                <w:highlight w:val="cyan"/>
              </w:rPr>
              <w:lastRenderedPageBreak/>
              <w:t>Выплаты ежемесячного денежного вознаграждения за классное руководство педагогическим работникам общеобразовательных организаций района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05" w:rsidRPr="008D2364" w:rsidRDefault="00565A05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Руководители образовательных учреждений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65A05" w:rsidRPr="008D2364" w:rsidRDefault="00565A05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65A05" w:rsidRPr="008D2364" w:rsidRDefault="00565A05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65A05" w:rsidRPr="008D2364" w:rsidRDefault="00565A05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65A05" w:rsidRPr="008D2364" w:rsidRDefault="00565A05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8D2364" w:rsidRDefault="00565A05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8D2364" w:rsidRDefault="00565A05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8D2364" w:rsidRDefault="00565A05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8D2364" w:rsidRDefault="00565A05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8D2364" w:rsidRDefault="00565A05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8D2364" w:rsidRDefault="00565A05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8D2364" w:rsidRDefault="00565A05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1145,76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8D2364" w:rsidRDefault="00565A05" w:rsidP="008D23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2364">
              <w:rPr>
                <w:b/>
                <w:color w:val="000000"/>
                <w:sz w:val="20"/>
                <w:szCs w:val="20"/>
              </w:rPr>
              <w:t>3345,2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8D2364" w:rsidRDefault="00565A05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3346,0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8D2364" w:rsidRDefault="00565A05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3437,3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8D2364" w:rsidRDefault="00565A05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3487,6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8D2364" w:rsidRDefault="00565A05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3487,6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8D2364" w:rsidRDefault="00565A05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3487,6</w:t>
            </w:r>
          </w:p>
        </w:tc>
      </w:tr>
      <w:tr w:rsidR="00565A05" w:rsidRPr="008D2364" w:rsidTr="009C418F">
        <w:trPr>
          <w:trHeight w:val="491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05" w:rsidRPr="008D2364" w:rsidRDefault="00565A05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5A05" w:rsidRPr="008D2364" w:rsidRDefault="00565A05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65A05" w:rsidRPr="008D2364" w:rsidRDefault="00565A05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65A05" w:rsidRPr="008D2364" w:rsidRDefault="00565A05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65A05" w:rsidRPr="008D2364" w:rsidRDefault="00565A05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65A05" w:rsidRPr="008D2364" w:rsidRDefault="00565A05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8D2364" w:rsidRDefault="00565A05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E94448" w:rsidRDefault="00565A05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E94448" w:rsidRDefault="00565A05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E94448" w:rsidRDefault="00565A05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65A05" w:rsidRPr="00E94448" w:rsidRDefault="00565A05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E94448" w:rsidRDefault="00565A05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E94448" w:rsidRDefault="00565A05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565A05" w:rsidRPr="00E94448" w:rsidRDefault="00565A05" w:rsidP="008D2364">
            <w:pPr>
              <w:jc w:val="center"/>
              <w:rPr>
                <w:b/>
                <w:color w:val="000000"/>
                <w:sz w:val="20"/>
                <w:szCs w:val="20"/>
                <w:highlight w:val="cyan"/>
              </w:rPr>
            </w:pPr>
            <w:r w:rsidRPr="00E94448">
              <w:rPr>
                <w:b/>
                <w:color w:val="000000"/>
                <w:sz w:val="20"/>
                <w:szCs w:val="20"/>
                <w:highlight w:val="cyan"/>
              </w:rPr>
              <w:t>3345,2</w:t>
            </w: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E94448" w:rsidRDefault="00565A05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E94448">
              <w:rPr>
                <w:b/>
                <w:sz w:val="20"/>
                <w:szCs w:val="20"/>
                <w:highlight w:val="cyan"/>
                <w:lang w:val="en-US"/>
              </w:rPr>
              <w:t>3346,0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E94448" w:rsidRDefault="00565A05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E94448">
              <w:rPr>
                <w:b/>
                <w:sz w:val="20"/>
                <w:szCs w:val="20"/>
                <w:highlight w:val="cyan"/>
                <w:lang w:val="en-US"/>
              </w:rPr>
              <w:t>3437,3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E94448" w:rsidRDefault="00565A05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E94448">
              <w:rPr>
                <w:b/>
                <w:sz w:val="20"/>
                <w:szCs w:val="20"/>
                <w:highlight w:val="cyan"/>
                <w:lang w:val="en-US"/>
              </w:rPr>
              <w:t>3487,6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E94448" w:rsidRDefault="00565A05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E94448">
              <w:rPr>
                <w:b/>
                <w:sz w:val="20"/>
                <w:szCs w:val="20"/>
                <w:highlight w:val="cyan"/>
                <w:lang w:val="en-US"/>
              </w:rPr>
              <w:t>3487,6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65A05" w:rsidRPr="00E94448" w:rsidRDefault="00565A05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E94448">
              <w:rPr>
                <w:b/>
                <w:sz w:val="20"/>
                <w:szCs w:val="20"/>
                <w:highlight w:val="cyan"/>
                <w:lang w:val="en-US"/>
              </w:rPr>
              <w:t>3487,6</w:t>
            </w:r>
          </w:p>
        </w:tc>
      </w:tr>
      <w:tr w:rsidR="004D6314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1145,76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94448">
              <w:rPr>
                <w:sz w:val="20"/>
                <w:szCs w:val="20"/>
                <w:highlight w:val="cyan"/>
                <w:lang w:eastAsia="en-US"/>
              </w:rPr>
              <w:t xml:space="preserve">Проектно – изыскательные работы                        </w:t>
            </w:r>
            <w:proofErr w:type="gramStart"/>
            <w:r w:rsidRPr="00E94448">
              <w:rPr>
                <w:sz w:val="20"/>
                <w:szCs w:val="20"/>
                <w:highlight w:val="cyan"/>
                <w:lang w:eastAsia="en-US"/>
              </w:rPr>
              <w:t xml:space="preserve">( </w:t>
            </w:r>
            <w:proofErr w:type="gramEnd"/>
            <w:r w:rsidRPr="00E94448">
              <w:rPr>
                <w:sz w:val="20"/>
                <w:szCs w:val="20"/>
                <w:highlight w:val="cyan"/>
                <w:lang w:eastAsia="en-US"/>
              </w:rPr>
              <w:t>разработка сметной документации по объекту «Капитальный ремонт здания МБОУ «Большеигнатовская средняя общеобразовательная школа»»)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8D2364">
              <w:rPr>
                <w:sz w:val="20"/>
                <w:szCs w:val="20"/>
                <w:lang w:eastAsia="en-US"/>
              </w:rPr>
              <w:t>Руководители общеобразовательных учреждений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</w:p>
          <w:p w:rsidR="004D6314" w:rsidRPr="008D2364" w:rsidRDefault="004D6314" w:rsidP="008D2364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8D2364">
              <w:rPr>
                <w:b/>
                <w:sz w:val="20"/>
                <w:szCs w:val="20"/>
                <w:lang w:val="en-US" w:eastAsia="en-US"/>
              </w:rPr>
              <w:t>5</w:t>
            </w:r>
            <w:r w:rsidRPr="008D2364">
              <w:rPr>
                <w:b/>
                <w:sz w:val="20"/>
                <w:szCs w:val="20"/>
                <w:lang w:eastAsia="en-US"/>
              </w:rPr>
              <w:t>00</w:t>
            </w:r>
            <w:r w:rsidRPr="008D2364">
              <w:rPr>
                <w:b/>
                <w:sz w:val="20"/>
                <w:szCs w:val="20"/>
                <w:lang w:val="en-US" w:eastAsia="en-US"/>
              </w:rPr>
              <w:t>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spacing w:line="276" w:lineRule="auto"/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spacing w:line="276" w:lineRule="auto"/>
              <w:jc w:val="center"/>
              <w:rPr>
                <w:b/>
                <w:sz w:val="20"/>
                <w:szCs w:val="20"/>
                <w:highlight w:val="cyan"/>
                <w:lang w:val="en-US" w:eastAsia="en-US"/>
              </w:rPr>
            </w:pPr>
            <w:r w:rsidRPr="00E94448">
              <w:rPr>
                <w:b/>
                <w:sz w:val="20"/>
                <w:szCs w:val="20"/>
                <w:highlight w:val="cyan"/>
                <w:lang w:val="en-US" w:eastAsia="en-US"/>
              </w:rPr>
              <w:t>500,0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eastAsia="en-US"/>
              </w:rPr>
            </w:pPr>
            <w:r w:rsidRPr="00E94448">
              <w:rPr>
                <w:sz w:val="20"/>
                <w:szCs w:val="20"/>
                <w:highlight w:val="cyan"/>
                <w:lang w:eastAsia="en-US"/>
              </w:rPr>
              <w:lastRenderedPageBreak/>
              <w:t xml:space="preserve">Проектно – изыскательные работы                        </w:t>
            </w:r>
            <w:proofErr w:type="gramStart"/>
            <w:r w:rsidRPr="00E94448">
              <w:rPr>
                <w:sz w:val="20"/>
                <w:szCs w:val="20"/>
                <w:highlight w:val="cyan"/>
                <w:lang w:eastAsia="en-US"/>
              </w:rPr>
              <w:t xml:space="preserve">( </w:t>
            </w:r>
            <w:proofErr w:type="gramEnd"/>
            <w:r w:rsidRPr="00E94448">
              <w:rPr>
                <w:sz w:val="20"/>
                <w:szCs w:val="20"/>
                <w:highlight w:val="cyan"/>
                <w:lang w:eastAsia="en-US"/>
              </w:rPr>
              <w:t>разработка сметной документации по объекту «Капитальный ремонт здания СП «Старочамзинская основная общеобразовательная школа» МБОУ «Большеигнатовская средняя общеобразовательная школа»»)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spacing w:line="276" w:lineRule="auto"/>
              <w:jc w:val="center"/>
              <w:rPr>
                <w:sz w:val="20"/>
                <w:szCs w:val="20"/>
                <w:lang w:val="en-US" w:eastAsia="en-US"/>
              </w:rPr>
            </w:pPr>
            <w:r w:rsidRPr="008D2364">
              <w:rPr>
                <w:sz w:val="20"/>
                <w:szCs w:val="20"/>
                <w:lang w:eastAsia="en-US"/>
              </w:rPr>
              <w:t>Руководители общеобразовательных учреждений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8D2364">
              <w:rPr>
                <w:b/>
                <w:sz w:val="20"/>
                <w:szCs w:val="20"/>
                <w:lang w:val="en-US" w:eastAsia="en-US"/>
              </w:rPr>
              <w:t>500,0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spacing w:line="276" w:lineRule="auto"/>
              <w:jc w:val="center"/>
              <w:rPr>
                <w:b/>
                <w:sz w:val="20"/>
                <w:szCs w:val="20"/>
                <w:lang w:val="en-US" w:eastAsia="en-US"/>
              </w:rPr>
            </w:pPr>
            <w:r w:rsidRPr="008D2364">
              <w:rPr>
                <w:b/>
                <w:sz w:val="20"/>
                <w:szCs w:val="20"/>
                <w:lang w:eastAsia="en-US"/>
              </w:rPr>
              <w:t>500</w:t>
            </w:r>
            <w:r w:rsidRPr="008D2364">
              <w:rPr>
                <w:b/>
                <w:sz w:val="20"/>
                <w:szCs w:val="20"/>
                <w:lang w:val="en-US" w:eastAsia="en-US"/>
              </w:rPr>
              <w:t>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1560" w:type="dxa"/>
            <w:gridSpan w:val="3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E94448">
              <w:rPr>
                <w:sz w:val="20"/>
                <w:szCs w:val="20"/>
                <w:highlight w:val="cyan"/>
              </w:rPr>
              <w:lastRenderedPageBreak/>
              <w:t>Укрепление материально-технической базы общеобразовательных организаций Большеигнатовского муниципального района</w:t>
            </w:r>
          </w:p>
          <w:p w:rsidR="004D6314" w:rsidRPr="00E94448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56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E94448">
              <w:rPr>
                <w:sz w:val="20"/>
                <w:szCs w:val="20"/>
                <w:highlight w:val="cyan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spacing w:line="276" w:lineRule="auto"/>
              <w:jc w:val="center"/>
              <w:rPr>
                <w:b/>
                <w:sz w:val="20"/>
                <w:szCs w:val="20"/>
                <w:highlight w:val="cyan"/>
                <w:lang w:eastAsia="en-US"/>
              </w:rPr>
            </w:pPr>
            <w:r w:rsidRPr="00E94448">
              <w:rPr>
                <w:b/>
                <w:sz w:val="20"/>
                <w:szCs w:val="20"/>
                <w:highlight w:val="cyan"/>
                <w:lang w:eastAsia="en-US"/>
              </w:rPr>
              <w:t>1 150,5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E94448">
              <w:rPr>
                <w:sz w:val="20"/>
                <w:szCs w:val="20"/>
                <w:highlight w:val="cyan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spacing w:line="276" w:lineRule="auto"/>
              <w:jc w:val="center"/>
              <w:rPr>
                <w:b/>
                <w:sz w:val="20"/>
                <w:szCs w:val="20"/>
                <w:highlight w:val="cyan"/>
                <w:lang w:eastAsia="en-US"/>
              </w:rPr>
            </w:pP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E94448">
              <w:rPr>
                <w:sz w:val="20"/>
                <w:szCs w:val="20"/>
                <w:highlight w:val="cyan"/>
              </w:rPr>
              <w:t>Республиканский бюджет Республики Мордовия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spacing w:line="276" w:lineRule="auto"/>
              <w:jc w:val="center"/>
              <w:rPr>
                <w:b/>
                <w:sz w:val="20"/>
                <w:szCs w:val="20"/>
                <w:highlight w:val="cyan"/>
                <w:lang w:eastAsia="en-US"/>
              </w:rPr>
            </w:pPr>
            <w:r w:rsidRPr="00E94448">
              <w:rPr>
                <w:b/>
                <w:sz w:val="20"/>
                <w:szCs w:val="20"/>
                <w:highlight w:val="cyan"/>
                <w:lang w:eastAsia="en-US"/>
              </w:rPr>
              <w:t>1 070,0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96"/>
        </w:trPr>
        <w:tc>
          <w:tcPr>
            <w:tcW w:w="15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56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b/>
                <w:bCs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E94448">
            <w:pPr>
              <w:jc w:val="center"/>
              <w:rPr>
                <w:sz w:val="20"/>
                <w:szCs w:val="20"/>
                <w:highlight w:val="cyan"/>
                <w:lang w:val="en-US"/>
              </w:rPr>
            </w:pPr>
            <w:r w:rsidRPr="00E94448">
              <w:rPr>
                <w:sz w:val="20"/>
                <w:szCs w:val="20"/>
                <w:highlight w:val="cyan"/>
              </w:rPr>
              <w:t>Бюджет Большеигнатовского муниципального района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2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spacing w:line="276" w:lineRule="auto"/>
              <w:jc w:val="center"/>
              <w:rPr>
                <w:b/>
                <w:sz w:val="20"/>
                <w:szCs w:val="20"/>
                <w:highlight w:val="cyan"/>
                <w:lang w:eastAsia="en-US"/>
              </w:rPr>
            </w:pPr>
            <w:r w:rsidRPr="00E94448">
              <w:rPr>
                <w:b/>
                <w:sz w:val="20"/>
                <w:szCs w:val="20"/>
                <w:highlight w:val="cyan"/>
                <w:lang w:eastAsia="en-US"/>
              </w:rPr>
              <w:t>80,5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E94448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</w:tr>
      <w:tr w:rsidR="004D6314" w:rsidRPr="008D2364" w:rsidTr="009C418F">
        <w:trPr>
          <w:trHeight w:val="345"/>
        </w:trPr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 xml:space="preserve">Проведение спортивно-массовых </w:t>
            </w:r>
            <w:r w:rsidRPr="008D2364">
              <w:rPr>
                <w:sz w:val="20"/>
                <w:szCs w:val="20"/>
              </w:rPr>
              <w:lastRenderedPageBreak/>
              <w:t>мероприятий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10314" w:type="dxa"/>
            <w:gridSpan w:val="3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000000"/>
                <w:sz w:val="20"/>
                <w:szCs w:val="20"/>
              </w:rPr>
            </w:pPr>
            <w:r w:rsidRPr="008D2364">
              <w:rPr>
                <w:color w:val="000000"/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345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</w:t>
            </w:r>
            <w:r w:rsidRPr="008D2364">
              <w:rPr>
                <w:sz w:val="20"/>
                <w:szCs w:val="20"/>
              </w:rPr>
              <w:lastRenderedPageBreak/>
              <w:t>ный бюджет</w:t>
            </w:r>
          </w:p>
        </w:tc>
        <w:tc>
          <w:tcPr>
            <w:tcW w:w="10314" w:type="dxa"/>
            <w:gridSpan w:val="32"/>
            <w:vMerge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10314" w:type="dxa"/>
            <w:gridSpan w:val="32"/>
            <w:vMerge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</w:tc>
        <w:tc>
          <w:tcPr>
            <w:tcW w:w="10314" w:type="dxa"/>
            <w:gridSpan w:val="3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459"/>
        </w:trPr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Итого по разделу развитие общего образования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51204,7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118256,84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56053,23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63091,6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55224,6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40492,26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2364">
              <w:rPr>
                <w:b/>
                <w:color w:val="000000"/>
                <w:sz w:val="20"/>
                <w:szCs w:val="20"/>
              </w:rPr>
              <w:t>63 910,493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64 592,3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9C0468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63 353,1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786A5E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54483,4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8F0A78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49 063,8323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29</w:t>
            </w:r>
            <w:r w:rsidRPr="008D2364">
              <w:rPr>
                <w:b/>
                <w:sz w:val="20"/>
                <w:szCs w:val="20"/>
              </w:rPr>
              <w:t>4</w:t>
            </w:r>
            <w:r w:rsidRPr="008D2364">
              <w:rPr>
                <w:b/>
                <w:sz w:val="20"/>
                <w:szCs w:val="20"/>
                <w:lang w:val="en-US"/>
              </w:rPr>
              <w:t>22,8</w:t>
            </w:r>
          </w:p>
        </w:tc>
      </w:tr>
      <w:tr w:rsidR="004D6314" w:rsidRPr="008D2364" w:rsidTr="009C418F">
        <w:trPr>
          <w:trHeight w:val="283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53608,1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214,2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400,24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4321,0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4437,3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A6998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4 511,4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786A5E" w:rsidP="008D2364">
            <w:pPr>
              <w:jc w:val="center"/>
              <w:rPr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4561,7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8F0A78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4654,5923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4460,9</w:t>
            </w:r>
          </w:p>
        </w:tc>
      </w:tr>
      <w:tr w:rsidR="004D6314" w:rsidRPr="008D2364" w:rsidTr="009C418F">
        <w:trPr>
          <w:trHeight w:val="1109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51064,7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63845,1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47414,7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52520,9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46402,4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33136,32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49120,3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47 645,2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A6998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53 504,7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786A5E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44 556,0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8F0A78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40 043,5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2116</w:t>
            </w:r>
            <w:r w:rsidRPr="008D2364">
              <w:rPr>
                <w:b/>
                <w:sz w:val="20"/>
                <w:szCs w:val="20"/>
              </w:rPr>
              <w:t>8</w:t>
            </w:r>
            <w:r w:rsidRPr="008D2364">
              <w:rPr>
                <w:b/>
                <w:sz w:val="20"/>
                <w:szCs w:val="20"/>
                <w:lang w:val="en-US"/>
              </w:rPr>
              <w:t>,</w:t>
            </w:r>
            <w:r w:rsidRPr="008D2364">
              <w:rPr>
                <w:b/>
                <w:sz w:val="20"/>
                <w:szCs w:val="20"/>
              </w:rPr>
              <w:t>2</w:t>
            </w:r>
          </w:p>
        </w:tc>
      </w:tr>
      <w:tr w:rsidR="004D6314" w:rsidRPr="008D2364" w:rsidTr="009C418F">
        <w:trPr>
          <w:trHeight w:val="615"/>
        </w:trPr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140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803,64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8424,33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10570,7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8822,2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6955,7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10469,193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12 509,8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A6998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5 337,0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786A5E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4365,7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8F0A78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4365,74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379</w:t>
            </w:r>
            <w:r w:rsidRPr="008D2364">
              <w:rPr>
                <w:b/>
                <w:sz w:val="20"/>
                <w:szCs w:val="20"/>
              </w:rPr>
              <w:t>3</w:t>
            </w:r>
            <w:r w:rsidRPr="008D2364">
              <w:rPr>
                <w:b/>
                <w:sz w:val="20"/>
                <w:szCs w:val="20"/>
                <w:lang w:val="en-US"/>
              </w:rPr>
              <w:t>,</w:t>
            </w:r>
            <w:r w:rsidRPr="008D2364">
              <w:rPr>
                <w:b/>
                <w:sz w:val="20"/>
                <w:szCs w:val="20"/>
              </w:rPr>
              <w:t>7</w:t>
            </w:r>
          </w:p>
        </w:tc>
      </w:tr>
      <w:tr w:rsidR="004D6314" w:rsidRPr="008D2364" w:rsidTr="009C418F">
        <w:trPr>
          <w:trHeight w:val="945"/>
        </w:trPr>
        <w:tc>
          <w:tcPr>
            <w:tcW w:w="43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 xml:space="preserve">Основное мероприятие.                                                                   </w:t>
            </w:r>
            <w:r w:rsidRPr="008D2364">
              <w:rPr>
                <w:b/>
                <w:bCs/>
                <w:sz w:val="20"/>
                <w:szCs w:val="20"/>
              </w:rPr>
              <w:t>2  Развитие  дошкольного образования</w:t>
            </w: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34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9C418F">
              <w:rPr>
                <w:sz w:val="20"/>
                <w:szCs w:val="20"/>
                <w:highlight w:val="cyan"/>
              </w:rPr>
              <w:t xml:space="preserve">Повышение </w:t>
            </w:r>
            <w:r w:rsidRPr="009C418F">
              <w:rPr>
                <w:sz w:val="20"/>
                <w:szCs w:val="20"/>
                <w:highlight w:val="cyan"/>
              </w:rPr>
              <w:lastRenderedPageBreak/>
              <w:t xml:space="preserve">заработной платы педагогического состава </w:t>
            </w:r>
            <w:proofErr w:type="gramStart"/>
            <w:r w:rsidRPr="009C418F">
              <w:rPr>
                <w:sz w:val="20"/>
                <w:szCs w:val="20"/>
                <w:highlight w:val="cyan"/>
              </w:rPr>
              <w:t>дошкольных</w:t>
            </w:r>
            <w:proofErr w:type="gramEnd"/>
            <w:r w:rsidRPr="009C418F">
              <w:rPr>
                <w:sz w:val="20"/>
                <w:szCs w:val="20"/>
                <w:highlight w:val="cyan"/>
              </w:rPr>
              <w:t xml:space="preserve"> ОО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lastRenderedPageBreak/>
              <w:t xml:space="preserve">Руководители </w:t>
            </w:r>
            <w:r w:rsidRPr="008D2364">
              <w:rPr>
                <w:sz w:val="20"/>
                <w:szCs w:val="20"/>
              </w:rPr>
              <w:lastRenderedPageBreak/>
              <w:t>дошкольных образовательных учреждений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4426,5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4613,6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5051,0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7771,8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6231,8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4427,9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8D2364">
              <w:rPr>
                <w:b/>
                <w:color w:val="000000"/>
                <w:sz w:val="20"/>
                <w:szCs w:val="20"/>
              </w:rPr>
              <w:t>6723,3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6392,7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7440,9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6115,6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5449,9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5449,9</w:t>
            </w:r>
          </w:p>
        </w:tc>
      </w:tr>
      <w:tr w:rsidR="004D6314" w:rsidRPr="008D2364" w:rsidTr="009C418F">
        <w:trPr>
          <w:trHeight w:val="34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C418F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9C418F">
              <w:rPr>
                <w:b/>
                <w:sz w:val="20"/>
                <w:szCs w:val="20"/>
                <w:highlight w:val="cyan"/>
              </w:rPr>
              <w:t>4426,5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C418F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9C418F">
              <w:rPr>
                <w:b/>
                <w:sz w:val="20"/>
                <w:szCs w:val="20"/>
                <w:highlight w:val="cyan"/>
              </w:rPr>
              <w:t>4613,6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C418F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9C418F">
              <w:rPr>
                <w:b/>
                <w:sz w:val="20"/>
                <w:szCs w:val="20"/>
                <w:highlight w:val="cyan"/>
              </w:rPr>
              <w:t>5051,0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C418F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9C418F">
              <w:rPr>
                <w:b/>
                <w:sz w:val="20"/>
                <w:szCs w:val="20"/>
                <w:highlight w:val="cyan"/>
              </w:rPr>
              <w:t>7771,8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C418F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9C418F">
              <w:rPr>
                <w:b/>
                <w:sz w:val="20"/>
                <w:szCs w:val="20"/>
                <w:highlight w:val="cyan"/>
              </w:rPr>
              <w:t>6231,8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C418F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9C418F">
              <w:rPr>
                <w:b/>
                <w:sz w:val="20"/>
                <w:szCs w:val="20"/>
                <w:highlight w:val="cyan"/>
              </w:rPr>
              <w:t>4427,9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9C418F" w:rsidRDefault="004D6314" w:rsidP="008D2364">
            <w:pPr>
              <w:jc w:val="center"/>
              <w:rPr>
                <w:b/>
                <w:color w:val="000000"/>
                <w:sz w:val="20"/>
                <w:szCs w:val="20"/>
                <w:highlight w:val="cyan"/>
              </w:rPr>
            </w:pPr>
            <w:r w:rsidRPr="009C418F">
              <w:rPr>
                <w:b/>
                <w:color w:val="000000"/>
                <w:sz w:val="20"/>
                <w:szCs w:val="20"/>
                <w:highlight w:val="cyan"/>
              </w:rPr>
              <w:t>6723,3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C418F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9C418F">
              <w:rPr>
                <w:b/>
                <w:sz w:val="20"/>
                <w:szCs w:val="20"/>
                <w:highlight w:val="cyan"/>
                <w:lang w:val="en-US"/>
              </w:rPr>
              <w:t>6392,7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C418F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9C418F">
              <w:rPr>
                <w:b/>
                <w:sz w:val="20"/>
                <w:szCs w:val="20"/>
                <w:highlight w:val="cyan"/>
                <w:lang w:val="en-US"/>
              </w:rPr>
              <w:t>7440,9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C418F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9C418F">
              <w:rPr>
                <w:b/>
                <w:sz w:val="20"/>
                <w:szCs w:val="20"/>
                <w:highlight w:val="cyan"/>
                <w:lang w:val="en-US"/>
              </w:rPr>
              <w:t>6115,6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C418F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9C418F">
              <w:rPr>
                <w:b/>
                <w:sz w:val="20"/>
                <w:szCs w:val="20"/>
                <w:highlight w:val="cyan"/>
                <w:lang w:val="en-US"/>
              </w:rPr>
              <w:t>5449,9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C418F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9C418F">
              <w:rPr>
                <w:b/>
                <w:sz w:val="20"/>
                <w:szCs w:val="20"/>
                <w:highlight w:val="cyan"/>
                <w:lang w:val="en-US"/>
              </w:rPr>
              <w:t>5449,9</w:t>
            </w:r>
          </w:p>
        </w:tc>
      </w:tr>
      <w:tr w:rsidR="004D6314" w:rsidRPr="008D2364" w:rsidTr="009C418F">
        <w:trPr>
          <w:trHeight w:val="6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34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Обеспечение современного качества дошкольного образования, создание современных условий для получения качественного образования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Руководители дошкольных образовательных учреждений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3367,4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1890,5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1779,3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1513,9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8D2364">
              <w:rPr>
                <w:b/>
                <w:color w:val="000000"/>
                <w:sz w:val="20"/>
                <w:szCs w:val="20"/>
                <w:lang w:val="en-US"/>
              </w:rPr>
              <w:t>1</w:t>
            </w:r>
            <w:r w:rsidRPr="008D2364">
              <w:rPr>
                <w:b/>
                <w:color w:val="000000"/>
                <w:sz w:val="20"/>
                <w:szCs w:val="20"/>
              </w:rPr>
              <w:t>4</w:t>
            </w:r>
            <w:r w:rsidRPr="008D2364">
              <w:rPr>
                <w:b/>
                <w:color w:val="000000"/>
                <w:sz w:val="20"/>
                <w:szCs w:val="20"/>
                <w:lang w:val="en-US"/>
              </w:rPr>
              <w:t>77,7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1462,2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1748,8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1748,8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1748,8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1748,8</w:t>
            </w:r>
          </w:p>
        </w:tc>
      </w:tr>
      <w:tr w:rsidR="004D6314" w:rsidRPr="008D2364" w:rsidTr="009C418F">
        <w:trPr>
          <w:trHeight w:val="34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C418F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C418F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C418F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9C418F">
              <w:rPr>
                <w:b/>
                <w:sz w:val="20"/>
                <w:szCs w:val="20"/>
                <w:highlight w:val="cyan"/>
              </w:rPr>
              <w:t>3367,4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C418F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9C418F">
              <w:rPr>
                <w:b/>
                <w:sz w:val="20"/>
                <w:szCs w:val="20"/>
                <w:highlight w:val="cyan"/>
              </w:rPr>
              <w:t>1890,5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C418F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9C418F">
              <w:rPr>
                <w:b/>
                <w:sz w:val="20"/>
                <w:szCs w:val="20"/>
                <w:highlight w:val="cyan"/>
              </w:rPr>
              <w:t>1779,3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C418F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9C418F">
              <w:rPr>
                <w:b/>
                <w:sz w:val="20"/>
                <w:szCs w:val="20"/>
                <w:highlight w:val="cyan"/>
              </w:rPr>
              <w:t>1513,9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C418F" w:rsidRDefault="004D6314" w:rsidP="008D2364">
            <w:pPr>
              <w:jc w:val="center"/>
              <w:rPr>
                <w:b/>
                <w:color w:val="000000"/>
                <w:sz w:val="20"/>
                <w:szCs w:val="20"/>
                <w:highlight w:val="cyan"/>
                <w:lang w:val="en-US"/>
              </w:rPr>
            </w:pPr>
            <w:r w:rsidRPr="009C418F">
              <w:rPr>
                <w:b/>
                <w:color w:val="000000"/>
                <w:sz w:val="20"/>
                <w:szCs w:val="20"/>
                <w:highlight w:val="cyan"/>
                <w:lang w:val="en-US"/>
              </w:rPr>
              <w:t>1</w:t>
            </w:r>
            <w:r w:rsidRPr="009C418F">
              <w:rPr>
                <w:b/>
                <w:color w:val="000000"/>
                <w:sz w:val="20"/>
                <w:szCs w:val="20"/>
                <w:highlight w:val="cyan"/>
              </w:rPr>
              <w:t>4</w:t>
            </w:r>
            <w:r w:rsidRPr="009C418F">
              <w:rPr>
                <w:b/>
                <w:color w:val="000000"/>
                <w:sz w:val="20"/>
                <w:szCs w:val="20"/>
                <w:highlight w:val="cyan"/>
                <w:lang w:val="en-US"/>
              </w:rPr>
              <w:t>77,7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C418F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9C418F">
              <w:rPr>
                <w:b/>
                <w:sz w:val="20"/>
                <w:szCs w:val="20"/>
                <w:highlight w:val="cyan"/>
                <w:lang w:val="en-US"/>
              </w:rPr>
              <w:t>1462,2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C418F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9C418F">
              <w:rPr>
                <w:b/>
                <w:sz w:val="20"/>
                <w:szCs w:val="20"/>
                <w:highlight w:val="cyan"/>
                <w:lang w:val="en-US"/>
              </w:rPr>
              <w:t>1748,8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C418F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9C418F">
              <w:rPr>
                <w:b/>
                <w:sz w:val="20"/>
                <w:szCs w:val="20"/>
                <w:highlight w:val="cyan"/>
                <w:lang w:val="en-US"/>
              </w:rPr>
              <w:t>1748,8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C418F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9C418F">
              <w:rPr>
                <w:b/>
                <w:sz w:val="20"/>
                <w:szCs w:val="20"/>
                <w:highlight w:val="cyan"/>
                <w:lang w:val="en-US"/>
              </w:rPr>
              <w:t>1748,8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C418F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9C418F">
              <w:rPr>
                <w:b/>
                <w:sz w:val="20"/>
                <w:szCs w:val="20"/>
                <w:highlight w:val="cyan"/>
                <w:lang w:val="en-US"/>
              </w:rPr>
              <w:t>1748,8</w:t>
            </w:r>
          </w:p>
        </w:tc>
      </w:tr>
      <w:tr w:rsidR="004D6314" w:rsidRPr="008D2364" w:rsidTr="009C418F">
        <w:trPr>
          <w:trHeight w:val="34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9C418F">
              <w:rPr>
                <w:sz w:val="20"/>
                <w:szCs w:val="20"/>
                <w:highlight w:val="cyan"/>
              </w:rPr>
              <w:lastRenderedPageBreak/>
              <w:t>Укрепление материально-технической базы учреждений дошкольного образования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Руководители дошкольных образовательных учреждений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10314" w:type="dxa"/>
            <w:gridSpan w:val="3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34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314" w:type="dxa"/>
            <w:gridSpan w:val="32"/>
            <w:vMerge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314" w:type="dxa"/>
            <w:gridSpan w:val="32"/>
            <w:vMerge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</w:tc>
        <w:tc>
          <w:tcPr>
            <w:tcW w:w="10314" w:type="dxa"/>
            <w:gridSpan w:val="3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34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9C418F">
              <w:rPr>
                <w:sz w:val="20"/>
                <w:szCs w:val="20"/>
                <w:highlight w:val="cyan"/>
              </w:rPr>
              <w:t>Работа по поддержке воспитанников и педагогов дошкольных образовательных учреждений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Руководители дошкольных образовательных учреждений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10314" w:type="dxa"/>
            <w:gridSpan w:val="3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46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314" w:type="dxa"/>
            <w:gridSpan w:val="32"/>
            <w:vMerge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10314" w:type="dxa"/>
            <w:gridSpan w:val="32"/>
            <w:vMerge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</w:tc>
        <w:tc>
          <w:tcPr>
            <w:tcW w:w="10314" w:type="dxa"/>
            <w:gridSpan w:val="3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34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9C418F">
              <w:rPr>
                <w:sz w:val="20"/>
                <w:szCs w:val="20"/>
                <w:highlight w:val="cyan"/>
              </w:rPr>
              <w:lastRenderedPageBreak/>
              <w:t>Мероприятия по обеспечению безопасности в учреждениях дошкольного образования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Руководители дошкольных образовательных учреждений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10314" w:type="dxa"/>
            <w:gridSpan w:val="3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480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314" w:type="dxa"/>
            <w:gridSpan w:val="32"/>
            <w:vMerge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10314" w:type="dxa"/>
            <w:gridSpan w:val="32"/>
            <w:vMerge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</w:tc>
        <w:tc>
          <w:tcPr>
            <w:tcW w:w="10314" w:type="dxa"/>
            <w:gridSpan w:val="32"/>
            <w:vMerge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298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Внебюджетные средства</w:t>
            </w:r>
          </w:p>
        </w:tc>
        <w:tc>
          <w:tcPr>
            <w:tcW w:w="10314" w:type="dxa"/>
            <w:gridSpan w:val="3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D84E82" w:rsidRPr="008D2364" w:rsidTr="009C418F">
        <w:trPr>
          <w:trHeight w:val="31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Итого по разделу развитие  дошкольного образования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4426,5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4613,6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8418,4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9662,3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8011,1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5941,8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8D2364">
              <w:rPr>
                <w:b/>
                <w:color w:val="000000"/>
                <w:sz w:val="20"/>
                <w:szCs w:val="20"/>
              </w:rPr>
              <w:t>8 201,0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7854,9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9189,7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7864,4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7198,7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7198,7</w:t>
            </w:r>
          </w:p>
        </w:tc>
      </w:tr>
      <w:tr w:rsidR="00D84E82" w:rsidRPr="008D2364" w:rsidTr="009C418F">
        <w:trPr>
          <w:trHeight w:val="34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84E82" w:rsidRPr="008D2364" w:rsidTr="009C418F">
        <w:trPr>
          <w:trHeight w:val="6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4426,5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4613,6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5051,0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7771,8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6231,8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4427,9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color w:val="FF0000"/>
                <w:sz w:val="20"/>
                <w:szCs w:val="20"/>
                <w:lang w:val="en-US"/>
              </w:rPr>
            </w:pPr>
            <w:r w:rsidRPr="008D2364">
              <w:rPr>
                <w:b/>
                <w:color w:val="000000"/>
                <w:sz w:val="20"/>
                <w:szCs w:val="20"/>
              </w:rPr>
              <w:t>6723,3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6392,7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7440,9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6115,6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5449,9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5449,9</w:t>
            </w:r>
          </w:p>
        </w:tc>
      </w:tr>
      <w:tr w:rsidR="00D84E82" w:rsidRPr="008D2364" w:rsidTr="009C418F">
        <w:trPr>
          <w:trHeight w:val="6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3367,4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1890,5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1779,3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1513,9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color w:val="FF0000"/>
                <w:sz w:val="20"/>
                <w:szCs w:val="20"/>
                <w:lang w:val="en-US"/>
              </w:rPr>
            </w:pPr>
            <w:r w:rsidRPr="008D2364">
              <w:rPr>
                <w:b/>
                <w:color w:val="000000"/>
                <w:sz w:val="20"/>
                <w:szCs w:val="20"/>
                <w:lang w:val="en-US"/>
              </w:rPr>
              <w:t>1</w:t>
            </w:r>
            <w:r w:rsidRPr="008D2364">
              <w:rPr>
                <w:b/>
                <w:color w:val="000000"/>
                <w:sz w:val="20"/>
                <w:szCs w:val="20"/>
              </w:rPr>
              <w:t>4</w:t>
            </w:r>
            <w:r w:rsidRPr="008D2364">
              <w:rPr>
                <w:b/>
                <w:color w:val="000000"/>
                <w:sz w:val="20"/>
                <w:szCs w:val="20"/>
                <w:lang w:val="en-US"/>
              </w:rPr>
              <w:t>77,7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1462,2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1748,8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color w:val="FF0000"/>
                <w:sz w:val="20"/>
                <w:szCs w:val="20"/>
                <w:lang w:val="en-US"/>
              </w:rPr>
              <w:t>1748,8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color w:val="FF0000"/>
                <w:sz w:val="20"/>
                <w:szCs w:val="20"/>
                <w:lang w:val="en-US"/>
              </w:rPr>
              <w:t>1748,8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color w:val="FF0000"/>
                <w:sz w:val="20"/>
                <w:szCs w:val="20"/>
                <w:lang w:val="en-US"/>
              </w:rPr>
              <w:t>1748,8</w:t>
            </w:r>
          </w:p>
        </w:tc>
      </w:tr>
      <w:tr w:rsidR="00D84E82" w:rsidRPr="008D2364" w:rsidTr="009C418F">
        <w:trPr>
          <w:trHeight w:val="1005"/>
        </w:trPr>
        <w:tc>
          <w:tcPr>
            <w:tcW w:w="43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lastRenderedPageBreak/>
              <w:t xml:space="preserve">Основное мероприятие.                                                                   </w:t>
            </w:r>
            <w:r w:rsidRPr="008D2364">
              <w:rPr>
                <w:b/>
                <w:bCs/>
                <w:sz w:val="20"/>
                <w:szCs w:val="20"/>
              </w:rPr>
              <w:t xml:space="preserve">3 - </w:t>
            </w:r>
            <w:r w:rsidRPr="009C418F">
              <w:rPr>
                <w:b/>
                <w:bCs/>
                <w:sz w:val="20"/>
                <w:szCs w:val="20"/>
                <w:highlight w:val="cyan"/>
              </w:rPr>
              <w:t>Развитие  дополнительного  образования</w:t>
            </w: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84E82" w:rsidRPr="008D2364" w:rsidTr="009C418F">
        <w:trPr>
          <w:trHeight w:val="345"/>
        </w:trPr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Повышение заработной платы педагогического состава организаций дополнительного образования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Руководители учреждений дополнительного образования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5363,7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5715,0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10074,6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10345,0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9528,7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7519,5</w:t>
            </w: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</w:rPr>
              <w:t>71</w:t>
            </w:r>
            <w:r w:rsidRPr="008D2364">
              <w:rPr>
                <w:b/>
                <w:sz w:val="20"/>
                <w:szCs w:val="20"/>
                <w:lang w:val="en-US"/>
              </w:rPr>
              <w:t>8</w:t>
            </w:r>
            <w:r w:rsidRPr="008D2364">
              <w:rPr>
                <w:b/>
                <w:sz w:val="20"/>
                <w:szCs w:val="20"/>
              </w:rPr>
              <w:t>0,6</w:t>
            </w:r>
          </w:p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10 954,0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9500,0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3649,3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4940,8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4940,8</w:t>
            </w:r>
          </w:p>
        </w:tc>
      </w:tr>
      <w:tr w:rsidR="00D84E82" w:rsidRPr="008D2364" w:rsidTr="009C418F">
        <w:trPr>
          <w:trHeight w:val="345"/>
        </w:trPr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D84E82" w:rsidRPr="008D2364" w:rsidTr="009C418F">
        <w:trPr>
          <w:trHeight w:val="615"/>
        </w:trPr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D84E82" w:rsidRPr="008D2364" w:rsidTr="009C418F">
        <w:trPr>
          <w:trHeight w:val="615"/>
        </w:trPr>
        <w:tc>
          <w:tcPr>
            <w:tcW w:w="12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5363,7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5715,0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10074,6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10345,0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9528,7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7519,5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71</w:t>
            </w:r>
            <w:r w:rsidRPr="00094ACE">
              <w:rPr>
                <w:b/>
                <w:sz w:val="20"/>
                <w:szCs w:val="20"/>
                <w:highlight w:val="cyan"/>
                <w:lang w:val="en-US"/>
              </w:rPr>
              <w:t>8</w:t>
            </w:r>
            <w:r w:rsidRPr="00094ACE">
              <w:rPr>
                <w:b/>
                <w:sz w:val="20"/>
                <w:szCs w:val="20"/>
                <w:highlight w:val="cyan"/>
              </w:rPr>
              <w:t>0,6</w:t>
            </w:r>
          </w:p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094ACE">
              <w:rPr>
                <w:b/>
                <w:sz w:val="20"/>
                <w:szCs w:val="20"/>
                <w:highlight w:val="cyan"/>
                <w:lang w:val="en-US"/>
              </w:rPr>
              <w:t>10 954,0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094ACE">
              <w:rPr>
                <w:b/>
                <w:sz w:val="20"/>
                <w:szCs w:val="20"/>
                <w:highlight w:val="cyan"/>
                <w:lang w:val="en-US"/>
              </w:rPr>
              <w:t>9500,0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sz w:val="20"/>
                <w:szCs w:val="20"/>
                <w:highlight w:val="cyan"/>
                <w:lang w:val="en-US"/>
              </w:rPr>
            </w:pPr>
            <w:r w:rsidRPr="00094ACE">
              <w:rPr>
                <w:b/>
                <w:sz w:val="20"/>
                <w:szCs w:val="20"/>
                <w:highlight w:val="cyan"/>
                <w:lang w:val="en-US"/>
              </w:rPr>
              <w:t>3649,3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sz w:val="20"/>
                <w:szCs w:val="20"/>
                <w:highlight w:val="cyan"/>
                <w:lang w:val="en-US"/>
              </w:rPr>
            </w:pPr>
            <w:r w:rsidRPr="00094ACE">
              <w:rPr>
                <w:b/>
                <w:sz w:val="20"/>
                <w:szCs w:val="20"/>
                <w:highlight w:val="cyan"/>
                <w:lang w:val="en-US"/>
              </w:rPr>
              <w:t>4940,8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sz w:val="20"/>
                <w:szCs w:val="20"/>
                <w:highlight w:val="cyan"/>
                <w:lang w:val="en-US"/>
              </w:rPr>
            </w:pPr>
            <w:r w:rsidRPr="00094ACE">
              <w:rPr>
                <w:b/>
                <w:sz w:val="20"/>
                <w:szCs w:val="20"/>
                <w:highlight w:val="cyan"/>
                <w:lang w:val="en-US"/>
              </w:rPr>
              <w:t>4940,8</w:t>
            </w:r>
          </w:p>
        </w:tc>
      </w:tr>
      <w:tr w:rsidR="004D6314" w:rsidRPr="008D2364" w:rsidTr="009C418F">
        <w:trPr>
          <w:trHeight w:val="345"/>
        </w:trPr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094ACE">
              <w:rPr>
                <w:sz w:val="20"/>
                <w:szCs w:val="20"/>
                <w:highlight w:val="cyan"/>
              </w:rPr>
              <w:t>Обеспечение деятельности учреждений дополнительного образования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Руководители учреждений дополнительного образован</w:t>
            </w:r>
            <w:r w:rsidRPr="008D2364">
              <w:rPr>
                <w:sz w:val="20"/>
                <w:szCs w:val="20"/>
              </w:rPr>
              <w:lastRenderedPageBreak/>
              <w:t>ия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10314" w:type="dxa"/>
            <w:gridSpan w:val="3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</w:p>
          <w:p w:rsidR="004D6314" w:rsidRPr="008D2364" w:rsidRDefault="004D6314" w:rsidP="008D2364">
            <w:pPr>
              <w:jc w:val="center"/>
              <w:rPr>
                <w:b/>
                <w:color w:val="FF0000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</w:p>
        </w:tc>
      </w:tr>
      <w:tr w:rsidR="004D6314" w:rsidRPr="008D2364" w:rsidTr="009C418F">
        <w:trPr>
          <w:trHeight w:val="345"/>
        </w:trPr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314" w:type="dxa"/>
            <w:gridSpan w:val="32"/>
            <w:vMerge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10314" w:type="dxa"/>
            <w:gridSpan w:val="32"/>
            <w:vMerge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12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 xml:space="preserve">Бюджет Большеигнатовского муниципального </w:t>
            </w:r>
            <w:r w:rsidRPr="008D2364">
              <w:rPr>
                <w:sz w:val="20"/>
                <w:szCs w:val="20"/>
              </w:rPr>
              <w:lastRenderedPageBreak/>
              <w:t>района</w:t>
            </w:r>
          </w:p>
        </w:tc>
        <w:tc>
          <w:tcPr>
            <w:tcW w:w="10314" w:type="dxa"/>
            <w:gridSpan w:val="3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345"/>
        </w:trPr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  <w:r w:rsidRPr="00094ACE">
              <w:rPr>
                <w:sz w:val="20"/>
                <w:szCs w:val="20"/>
                <w:highlight w:val="cyan"/>
              </w:rPr>
              <w:lastRenderedPageBreak/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  <w:p w:rsidR="004D6314" w:rsidRPr="00094ACE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73,0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AC4AB6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231,0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AC4AB6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227,7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AC4AB6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227,7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AC4AB6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227,7</w:t>
            </w:r>
          </w:p>
        </w:tc>
      </w:tr>
      <w:tr w:rsidR="00AC4AB6" w:rsidRPr="008D2364" w:rsidTr="009C418F">
        <w:trPr>
          <w:trHeight w:val="345"/>
        </w:trPr>
        <w:tc>
          <w:tcPr>
            <w:tcW w:w="12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AB6" w:rsidRPr="008D2364" w:rsidRDefault="00AC4AB6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AB6" w:rsidRPr="008D2364" w:rsidRDefault="00AC4AB6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4AB6" w:rsidRPr="008D2364" w:rsidRDefault="00AC4AB6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4AB6" w:rsidRPr="008D2364" w:rsidRDefault="00AC4AB6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4AB6" w:rsidRPr="008D2364" w:rsidRDefault="00AC4AB6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AC4AB6" w:rsidRPr="008D2364" w:rsidRDefault="00AC4AB6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C4AB6" w:rsidRPr="008D2364" w:rsidRDefault="00AC4AB6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AB6" w:rsidRPr="008D2364" w:rsidRDefault="00AC4AB6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AB6" w:rsidRPr="008D2364" w:rsidRDefault="00AC4AB6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AB6" w:rsidRPr="008D2364" w:rsidRDefault="00AC4AB6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AB6" w:rsidRPr="008D2364" w:rsidRDefault="00AC4AB6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AB6" w:rsidRPr="008D2364" w:rsidRDefault="00AC4AB6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C4AB6" w:rsidRPr="008D2364" w:rsidRDefault="00AC4AB6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AC4AB6" w:rsidRPr="008D2364" w:rsidRDefault="00AC4AB6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AB6" w:rsidRPr="00094ACE" w:rsidRDefault="00AC4AB6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094ACE">
              <w:rPr>
                <w:b/>
                <w:sz w:val="20"/>
                <w:szCs w:val="20"/>
                <w:highlight w:val="cyan"/>
                <w:lang w:val="en-US"/>
              </w:rPr>
              <w:t>71 528,74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AB6" w:rsidRPr="008D2364" w:rsidRDefault="00AC4AB6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231,0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AB6" w:rsidRPr="008D2364" w:rsidRDefault="00AC4AB6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227,7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AB6" w:rsidRPr="008D2364" w:rsidRDefault="00AC4AB6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227,7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C4AB6" w:rsidRPr="008D2364" w:rsidRDefault="00AC4AB6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227,7</w:t>
            </w:r>
          </w:p>
        </w:tc>
      </w:tr>
      <w:tr w:rsidR="004D6314" w:rsidRPr="008D2364" w:rsidTr="009C418F">
        <w:trPr>
          <w:trHeight w:val="345"/>
        </w:trPr>
        <w:tc>
          <w:tcPr>
            <w:tcW w:w="1277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094ACE">
              <w:rPr>
                <w:b/>
                <w:sz w:val="20"/>
                <w:szCs w:val="20"/>
                <w:highlight w:val="cyan"/>
                <w:lang w:val="en-US"/>
              </w:rPr>
              <w:t>1 471,76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345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345"/>
        </w:trPr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Мероприятия в области молодежной политики</w:t>
            </w: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10,3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22,3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25,6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</w:rPr>
              <w:t>2</w:t>
            </w:r>
            <w:r w:rsidRPr="008D2364">
              <w:rPr>
                <w:b/>
                <w:sz w:val="20"/>
                <w:szCs w:val="20"/>
                <w:lang w:val="en-US"/>
              </w:rPr>
              <w:t>5,8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19,1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27,9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27,9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27,9</w:t>
            </w:r>
          </w:p>
        </w:tc>
      </w:tr>
      <w:tr w:rsidR="004D6314" w:rsidRPr="008D2364" w:rsidTr="009C418F">
        <w:trPr>
          <w:trHeight w:val="345"/>
        </w:trPr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345"/>
        </w:trPr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 xml:space="preserve">Республиканский </w:t>
            </w:r>
            <w:r w:rsidRPr="008D2364">
              <w:rPr>
                <w:sz w:val="20"/>
                <w:szCs w:val="20"/>
              </w:rPr>
              <w:lastRenderedPageBreak/>
              <w:t>бюджет Республики Мордовия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345"/>
        </w:trPr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24,0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10,3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22,3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25,6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2</w:t>
            </w:r>
            <w:r w:rsidRPr="00094ACE">
              <w:rPr>
                <w:b/>
                <w:sz w:val="20"/>
                <w:szCs w:val="20"/>
                <w:highlight w:val="cyan"/>
                <w:lang w:val="en-US"/>
              </w:rPr>
              <w:t>5,8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094ACE">
              <w:rPr>
                <w:b/>
                <w:sz w:val="20"/>
                <w:szCs w:val="20"/>
                <w:highlight w:val="cyan"/>
                <w:lang w:val="en-US"/>
              </w:rPr>
              <w:t>19,1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27,9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27,9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27,9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27,9</w:t>
            </w:r>
          </w:p>
        </w:tc>
      </w:tr>
      <w:tr w:rsidR="004D6314" w:rsidRPr="008D2364" w:rsidTr="009C418F">
        <w:trPr>
          <w:trHeight w:val="345"/>
        </w:trPr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094ACE">
              <w:rPr>
                <w:sz w:val="20"/>
                <w:szCs w:val="20"/>
                <w:highlight w:val="cyan"/>
              </w:rPr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Руководители учреждений дополнительного образования</w:t>
            </w: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122,2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366,0</w:t>
            </w:r>
          </w:p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444,1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370,</w:t>
            </w:r>
            <w:r w:rsidRPr="008D236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370,</w:t>
            </w:r>
            <w:r w:rsidRPr="008D236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370,</w:t>
            </w:r>
            <w:r w:rsidRPr="008D236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370,</w:t>
            </w:r>
            <w:r w:rsidRPr="008D2364">
              <w:rPr>
                <w:b/>
                <w:sz w:val="20"/>
                <w:szCs w:val="20"/>
              </w:rPr>
              <w:t>0</w:t>
            </w:r>
          </w:p>
        </w:tc>
      </w:tr>
      <w:tr w:rsidR="004D6314" w:rsidRPr="008D2364" w:rsidTr="009C418F">
        <w:trPr>
          <w:trHeight w:val="345"/>
        </w:trPr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1089"/>
        </w:trPr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12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122,2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366,0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444,1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370,</w:t>
            </w:r>
            <w:r w:rsidRPr="008D236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370,</w:t>
            </w:r>
            <w:r w:rsidRPr="008D236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370,</w:t>
            </w:r>
            <w:r w:rsidRPr="008D2364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370,</w:t>
            </w:r>
            <w:r w:rsidRPr="008D2364">
              <w:rPr>
                <w:b/>
                <w:sz w:val="20"/>
                <w:szCs w:val="20"/>
              </w:rPr>
              <w:t>0</w:t>
            </w:r>
          </w:p>
        </w:tc>
      </w:tr>
      <w:tr w:rsidR="004D6314" w:rsidRPr="008D2364" w:rsidTr="009C418F">
        <w:trPr>
          <w:trHeight w:val="345"/>
        </w:trPr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094ACE">
              <w:rPr>
                <w:sz w:val="20"/>
                <w:szCs w:val="20"/>
                <w:highlight w:val="cyan"/>
              </w:rPr>
              <w:t>Укрепление материально-технической базы учреждений дополнительного образования детей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Руководители учреждений дополн</w:t>
            </w:r>
            <w:r w:rsidRPr="008D2364">
              <w:rPr>
                <w:sz w:val="20"/>
                <w:szCs w:val="20"/>
              </w:rPr>
              <w:lastRenderedPageBreak/>
              <w:t>ительного образования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576,1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600,0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345"/>
        </w:trPr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</w:t>
            </w:r>
            <w:r w:rsidRPr="008D2364">
              <w:rPr>
                <w:sz w:val="20"/>
                <w:szCs w:val="20"/>
              </w:rPr>
              <w:lastRenderedPageBreak/>
              <w:t>и Мордовия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576,1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094ACE" w:rsidRDefault="004D6314" w:rsidP="008D2364">
            <w:pPr>
              <w:jc w:val="center"/>
              <w:rPr>
                <w:b/>
                <w:color w:val="FF0000"/>
                <w:sz w:val="20"/>
                <w:szCs w:val="20"/>
                <w:highlight w:val="cyan"/>
                <w:lang w:val="en-US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color w:val="FF0000"/>
                <w:sz w:val="20"/>
                <w:szCs w:val="20"/>
                <w:highlight w:val="cyan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600,0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375"/>
        </w:trPr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094ACE">
              <w:rPr>
                <w:sz w:val="20"/>
                <w:szCs w:val="20"/>
                <w:highlight w:val="cyan"/>
              </w:rPr>
              <w:t>Выявление и поддержка одаренных детей и молодежи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Руководители учреждений дополнительного образования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6,0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6,0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9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10</w:t>
            </w:r>
          </w:p>
        </w:tc>
      </w:tr>
      <w:tr w:rsidR="004D6314" w:rsidRPr="008D2364" w:rsidTr="009C418F">
        <w:trPr>
          <w:trHeight w:val="390"/>
        </w:trPr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525"/>
        </w:trPr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525"/>
        </w:trPr>
        <w:tc>
          <w:tcPr>
            <w:tcW w:w="12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6,0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6,0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10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10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10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10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10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094ACE">
              <w:rPr>
                <w:b/>
                <w:sz w:val="20"/>
                <w:szCs w:val="20"/>
                <w:highlight w:val="cyan"/>
                <w:lang w:val="en-US"/>
              </w:rPr>
              <w:t>9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10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10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094ACE">
              <w:rPr>
                <w:b/>
                <w:sz w:val="20"/>
                <w:szCs w:val="20"/>
                <w:highlight w:val="cyan"/>
              </w:rPr>
              <w:t>10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094AC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094ACE">
              <w:rPr>
                <w:b/>
                <w:sz w:val="20"/>
                <w:szCs w:val="20"/>
                <w:highlight w:val="cyan"/>
                <w:lang w:val="en-US"/>
              </w:rPr>
              <w:t>10</w:t>
            </w:r>
          </w:p>
        </w:tc>
      </w:tr>
      <w:tr w:rsidR="004D6314" w:rsidRPr="008D2364" w:rsidTr="009C418F">
        <w:trPr>
          <w:trHeight w:val="345"/>
        </w:trPr>
        <w:tc>
          <w:tcPr>
            <w:tcW w:w="12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Итого по разделу развитие  дополнительного  образования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5369,7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5721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10108,6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10365,3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9561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8253,4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81</w:t>
            </w:r>
            <w:r w:rsidRPr="008D2364">
              <w:rPr>
                <w:b/>
                <w:sz w:val="20"/>
                <w:szCs w:val="20"/>
                <w:lang w:val="en-US"/>
              </w:rPr>
              <w:t>8</w:t>
            </w:r>
            <w:r w:rsidRPr="008D2364">
              <w:rPr>
                <w:b/>
                <w:sz w:val="20"/>
                <w:szCs w:val="20"/>
              </w:rPr>
              <w:t>2,4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11499,2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9C0468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10 138,9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715E3A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4284,9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DF10A2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5</w:t>
            </w:r>
            <w:r w:rsidR="00BE3AD6" w:rsidRPr="008D2364">
              <w:rPr>
                <w:b/>
                <w:sz w:val="20"/>
                <w:szCs w:val="20"/>
                <w:lang w:val="en-US"/>
              </w:rPr>
              <w:t> 576,4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BE3AD6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5 576,4</w:t>
            </w:r>
          </w:p>
        </w:tc>
      </w:tr>
      <w:tr w:rsidR="00CD55F6" w:rsidRPr="008D2364" w:rsidTr="009C418F">
        <w:trPr>
          <w:trHeight w:val="345"/>
        </w:trPr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5F6" w:rsidRPr="008D2364" w:rsidRDefault="00CD55F6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55F6" w:rsidRPr="008D2364" w:rsidRDefault="00CD55F6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55F6" w:rsidRPr="008D2364" w:rsidRDefault="00CD55F6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55F6" w:rsidRPr="008D2364" w:rsidRDefault="00CD55F6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55F6" w:rsidRPr="008D2364" w:rsidRDefault="00CD55F6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D55F6" w:rsidRPr="008D2364" w:rsidRDefault="00CD55F6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55F6" w:rsidRPr="008D2364" w:rsidRDefault="00CD55F6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55F6" w:rsidRPr="008D2364" w:rsidRDefault="00CD55F6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55F6" w:rsidRPr="008D2364" w:rsidRDefault="00CD55F6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55F6" w:rsidRPr="008D2364" w:rsidRDefault="00CD55F6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55F6" w:rsidRPr="008D2364" w:rsidRDefault="00CD55F6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55F6" w:rsidRPr="008D2364" w:rsidRDefault="00CD55F6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55F6" w:rsidRPr="008D2364" w:rsidRDefault="00CD55F6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55F6" w:rsidRPr="008D2364" w:rsidRDefault="00CD55F6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55F6" w:rsidRPr="008D2364" w:rsidRDefault="00CD55F6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71 ,52874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55F6" w:rsidRPr="008D2364" w:rsidRDefault="00CD55F6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231,0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55F6" w:rsidRPr="008D2364" w:rsidRDefault="00CD55F6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227,7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55F6" w:rsidRPr="008D2364" w:rsidRDefault="00CD55F6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227,7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D55F6" w:rsidRPr="008D2364" w:rsidRDefault="00CD55F6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227,7</w:t>
            </w:r>
          </w:p>
        </w:tc>
      </w:tr>
      <w:tr w:rsidR="004D6314" w:rsidRPr="008D2364" w:rsidTr="009C418F">
        <w:trPr>
          <w:trHeight w:val="615"/>
        </w:trPr>
        <w:tc>
          <w:tcPr>
            <w:tcW w:w="12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 xml:space="preserve">Республиканский бюджет </w:t>
            </w:r>
            <w:r w:rsidRPr="008D2364">
              <w:rPr>
                <w:sz w:val="20"/>
                <w:szCs w:val="20"/>
              </w:rPr>
              <w:lastRenderedPageBreak/>
              <w:t>Республики Мордовия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576,1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1, 47176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DF10A2" w:rsidRPr="008D2364" w:rsidTr="009C418F">
        <w:trPr>
          <w:trHeight w:val="615"/>
        </w:trPr>
        <w:tc>
          <w:tcPr>
            <w:tcW w:w="127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10A2" w:rsidRPr="008D2364" w:rsidRDefault="00DF10A2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DF10A2" w:rsidRPr="008D2364" w:rsidRDefault="00DF10A2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10A2" w:rsidRPr="008D2364" w:rsidRDefault="00DF10A2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10A2" w:rsidRPr="008D2364" w:rsidRDefault="00DF10A2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10A2" w:rsidRPr="008D2364" w:rsidRDefault="00DF10A2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F10A2" w:rsidRPr="008D2364" w:rsidRDefault="00DF10A2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A2" w:rsidRPr="008D2364" w:rsidRDefault="00DF10A2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A2" w:rsidRPr="008D2364" w:rsidRDefault="00DF10A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5369,7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A2" w:rsidRPr="008D2364" w:rsidRDefault="00DF10A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5721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A2" w:rsidRPr="008D2364" w:rsidRDefault="00DF10A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10108,6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A2" w:rsidRPr="008D2364" w:rsidRDefault="00DF10A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10365,3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A2" w:rsidRPr="008D2364" w:rsidRDefault="00DF10A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9561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A2" w:rsidRPr="008D2364" w:rsidRDefault="00DF10A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7677,3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A2" w:rsidRPr="008D2364" w:rsidRDefault="00DF10A2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81</w:t>
            </w:r>
            <w:r w:rsidRPr="008D2364">
              <w:rPr>
                <w:b/>
                <w:sz w:val="20"/>
                <w:szCs w:val="20"/>
                <w:lang w:val="en-US"/>
              </w:rPr>
              <w:t>8</w:t>
            </w:r>
            <w:r w:rsidRPr="008D2364">
              <w:rPr>
                <w:b/>
                <w:sz w:val="20"/>
                <w:szCs w:val="20"/>
              </w:rPr>
              <w:t>2,4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A2" w:rsidRPr="008D2364" w:rsidRDefault="00DF10A2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11 426,2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A2" w:rsidRPr="008D2364" w:rsidRDefault="00DF10A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9 907,9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A2" w:rsidRPr="008D2364" w:rsidRDefault="00CD55F6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405</w:t>
            </w:r>
            <w:r w:rsidR="00DF10A2" w:rsidRPr="008D2364">
              <w:rPr>
                <w:b/>
                <w:sz w:val="20"/>
                <w:szCs w:val="20"/>
                <w:lang w:val="en-US"/>
              </w:rPr>
              <w:t>7,2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A2" w:rsidRPr="008D2364" w:rsidRDefault="00DF10A2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5 348,7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10A2" w:rsidRPr="008D2364" w:rsidRDefault="00DF10A2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5 348,7</w:t>
            </w:r>
          </w:p>
        </w:tc>
      </w:tr>
      <w:tr w:rsidR="004D6314" w:rsidRPr="008D2364" w:rsidTr="009C418F">
        <w:trPr>
          <w:trHeight w:val="780"/>
        </w:trPr>
        <w:tc>
          <w:tcPr>
            <w:tcW w:w="43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 xml:space="preserve">Основное мероприятие.                                                                  </w:t>
            </w:r>
            <w:r w:rsidRPr="008D2364">
              <w:rPr>
                <w:b/>
                <w:bCs/>
                <w:sz w:val="20"/>
                <w:szCs w:val="20"/>
              </w:rPr>
              <w:t>4 - Опека и попечительство</w:t>
            </w: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8474D2" w:rsidRPr="008D2364" w:rsidTr="009C418F">
        <w:trPr>
          <w:trHeight w:val="34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D2" w:rsidRPr="008D2364" w:rsidRDefault="008474D2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Реализация государственных полномочий по организации и осуществлению деятельности по опеке и попечительству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74D2" w:rsidRPr="008D2364" w:rsidRDefault="008474D2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Управление по социальной работе Администрации Большеигнатовского муниципального района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74D2" w:rsidRPr="008D2364" w:rsidRDefault="008474D2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74D2" w:rsidRPr="008D2364" w:rsidRDefault="008474D2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74D2" w:rsidRPr="008D2364" w:rsidRDefault="008474D2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74D2" w:rsidRPr="008D2364" w:rsidRDefault="008474D2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4D2" w:rsidRPr="008D2364" w:rsidRDefault="008474D2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74D2" w:rsidRPr="008D2364" w:rsidRDefault="008474D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64,9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74D2" w:rsidRPr="008D2364" w:rsidRDefault="008474D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63,6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74D2" w:rsidRPr="008D2364" w:rsidRDefault="008474D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59,5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74D2" w:rsidRPr="008D2364" w:rsidRDefault="008474D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56,7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74D2" w:rsidRPr="008D2364" w:rsidRDefault="008474D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45,1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74D2" w:rsidRPr="008D2364" w:rsidRDefault="008474D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55,8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474D2" w:rsidRPr="008D2364" w:rsidRDefault="008474D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56,1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4D2" w:rsidRPr="008D2364" w:rsidRDefault="008474D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56,2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4D2" w:rsidRPr="008D2364" w:rsidRDefault="008474D2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59,1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4D2" w:rsidRPr="008D2364" w:rsidRDefault="008474D2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62,4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4D2" w:rsidRPr="008D2364" w:rsidRDefault="008474D2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64,8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74D2" w:rsidRPr="008D2364" w:rsidRDefault="008474D2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64,8</w:t>
            </w:r>
          </w:p>
        </w:tc>
      </w:tr>
      <w:tr w:rsidR="004D6314" w:rsidRPr="008D2364" w:rsidTr="009C418F">
        <w:trPr>
          <w:trHeight w:val="34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34024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934024">
              <w:rPr>
                <w:b/>
                <w:sz w:val="20"/>
                <w:szCs w:val="20"/>
                <w:highlight w:val="cyan"/>
              </w:rPr>
              <w:t>64,9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34024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934024">
              <w:rPr>
                <w:b/>
                <w:sz w:val="20"/>
                <w:szCs w:val="20"/>
                <w:highlight w:val="cyan"/>
              </w:rPr>
              <w:t>63,6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34024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934024">
              <w:rPr>
                <w:b/>
                <w:sz w:val="20"/>
                <w:szCs w:val="20"/>
                <w:highlight w:val="cyan"/>
              </w:rPr>
              <w:t>59,5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34024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934024">
              <w:rPr>
                <w:b/>
                <w:sz w:val="20"/>
                <w:szCs w:val="20"/>
                <w:highlight w:val="cyan"/>
              </w:rPr>
              <w:t>56,7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34024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934024">
              <w:rPr>
                <w:b/>
                <w:sz w:val="20"/>
                <w:szCs w:val="20"/>
                <w:highlight w:val="cyan"/>
              </w:rPr>
              <w:t>45,1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34024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934024">
              <w:rPr>
                <w:b/>
                <w:sz w:val="20"/>
                <w:szCs w:val="20"/>
                <w:highlight w:val="cyan"/>
              </w:rPr>
              <w:t>55,8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934024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934024">
              <w:rPr>
                <w:b/>
                <w:sz w:val="20"/>
                <w:szCs w:val="20"/>
                <w:highlight w:val="cyan"/>
              </w:rPr>
              <w:t>56,1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34024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934024">
              <w:rPr>
                <w:b/>
                <w:sz w:val="20"/>
                <w:szCs w:val="20"/>
                <w:highlight w:val="cyan"/>
              </w:rPr>
              <w:t>56,2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34024" w:rsidRDefault="00C64DAB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934024">
              <w:rPr>
                <w:b/>
                <w:sz w:val="20"/>
                <w:szCs w:val="20"/>
                <w:highlight w:val="cyan"/>
                <w:lang w:val="en-US"/>
              </w:rPr>
              <w:t>59,1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34024" w:rsidRDefault="00C64DAB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934024">
              <w:rPr>
                <w:b/>
                <w:sz w:val="20"/>
                <w:szCs w:val="20"/>
                <w:highlight w:val="cyan"/>
                <w:lang w:val="en-US"/>
              </w:rPr>
              <w:t>62,4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34024" w:rsidRDefault="00C64DAB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934024">
              <w:rPr>
                <w:b/>
                <w:sz w:val="20"/>
                <w:szCs w:val="20"/>
                <w:highlight w:val="cyan"/>
                <w:lang w:val="en-US"/>
              </w:rPr>
              <w:t>64,8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934024" w:rsidRDefault="00C64DAB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934024">
              <w:rPr>
                <w:b/>
                <w:sz w:val="20"/>
                <w:szCs w:val="20"/>
                <w:highlight w:val="cyan"/>
                <w:lang w:val="en-US"/>
              </w:rPr>
              <w:t>64,8</w:t>
            </w:r>
          </w:p>
        </w:tc>
      </w:tr>
      <w:tr w:rsidR="004D6314" w:rsidRPr="008D2364" w:rsidTr="009C418F">
        <w:trPr>
          <w:trHeight w:val="61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64DAB" w:rsidRPr="008D2364" w:rsidTr="009C418F">
        <w:trPr>
          <w:trHeight w:val="345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Реализация государственных полномочий по оплате труда приемны</w:t>
            </w:r>
            <w:r w:rsidRPr="008D2364">
              <w:rPr>
                <w:sz w:val="20"/>
                <w:szCs w:val="20"/>
              </w:rPr>
              <w:lastRenderedPageBreak/>
              <w:t>х родителей, проживающих на территории района и выплате ежемесячного пособия опекун</w:t>
            </w:r>
            <w:proofErr w:type="gramStart"/>
            <w:r w:rsidRPr="008D2364">
              <w:rPr>
                <w:sz w:val="20"/>
                <w:szCs w:val="20"/>
              </w:rPr>
              <w:t>у(</w:t>
            </w:r>
            <w:proofErr w:type="gramEnd"/>
            <w:r w:rsidRPr="008D2364">
              <w:rPr>
                <w:sz w:val="20"/>
                <w:szCs w:val="20"/>
              </w:rPr>
              <w:t xml:space="preserve"> попечителю) на содержание ребенка, находящегося под опекой( попечительством) в районе</w:t>
            </w:r>
          </w:p>
        </w:tc>
        <w:tc>
          <w:tcPr>
            <w:tcW w:w="85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lastRenderedPageBreak/>
              <w:t xml:space="preserve">Управление по социальной работе Администрации </w:t>
            </w:r>
            <w:r w:rsidRPr="008D2364">
              <w:rPr>
                <w:sz w:val="20"/>
                <w:szCs w:val="20"/>
              </w:rPr>
              <w:lastRenderedPageBreak/>
              <w:t>Большеигнатовского муниципального района</w:t>
            </w: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3047,4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2994,8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3585,6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2140,1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1952,0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1100,7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2938,4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1214,7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1578,7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1578,7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1578,7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1578,7</w:t>
            </w:r>
          </w:p>
        </w:tc>
      </w:tr>
      <w:tr w:rsidR="004D6314" w:rsidRPr="008D2364" w:rsidTr="009C418F">
        <w:trPr>
          <w:trHeight w:val="345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D6314" w:rsidRPr="008D2364" w:rsidTr="009C418F">
        <w:trPr>
          <w:trHeight w:val="6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bookmarkStart w:id="0" w:name="_GoBack" w:colFirst="8" w:colLast="18"/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Республиканский бюджет Республи</w:t>
            </w:r>
            <w:r w:rsidRPr="008D2364">
              <w:rPr>
                <w:b/>
                <w:sz w:val="20"/>
                <w:szCs w:val="20"/>
              </w:rPr>
              <w:lastRenderedPageBreak/>
              <w:t>ки Мордовия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2B499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2B499E">
              <w:rPr>
                <w:b/>
                <w:sz w:val="20"/>
                <w:szCs w:val="20"/>
                <w:highlight w:val="cyan"/>
              </w:rPr>
              <w:lastRenderedPageBreak/>
              <w:t>3047,4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2B499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2B499E">
              <w:rPr>
                <w:b/>
                <w:sz w:val="20"/>
                <w:szCs w:val="20"/>
                <w:highlight w:val="cyan"/>
              </w:rPr>
              <w:t>2994,8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2B499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2B499E">
              <w:rPr>
                <w:b/>
                <w:sz w:val="20"/>
                <w:szCs w:val="20"/>
                <w:highlight w:val="cyan"/>
              </w:rPr>
              <w:t>3585,6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2B499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2B499E">
              <w:rPr>
                <w:b/>
                <w:sz w:val="20"/>
                <w:szCs w:val="20"/>
                <w:highlight w:val="cyan"/>
              </w:rPr>
              <w:t>2140,1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2B499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2B499E">
              <w:rPr>
                <w:b/>
                <w:sz w:val="20"/>
                <w:szCs w:val="20"/>
                <w:highlight w:val="cyan"/>
              </w:rPr>
              <w:t>1952,0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2B499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2B499E">
              <w:rPr>
                <w:b/>
                <w:sz w:val="20"/>
                <w:szCs w:val="20"/>
                <w:highlight w:val="cyan"/>
              </w:rPr>
              <w:t>1100,7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2B499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2B499E">
              <w:rPr>
                <w:b/>
                <w:sz w:val="20"/>
                <w:szCs w:val="20"/>
                <w:highlight w:val="cyan"/>
              </w:rPr>
              <w:t>2938,4</w:t>
            </w: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2B499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2B499E">
              <w:rPr>
                <w:b/>
                <w:sz w:val="20"/>
                <w:szCs w:val="20"/>
                <w:highlight w:val="cyan"/>
                <w:lang w:val="en-US"/>
              </w:rPr>
              <w:t>780,0</w:t>
            </w:r>
          </w:p>
          <w:p w:rsidR="004D6314" w:rsidRPr="002B499E" w:rsidRDefault="004D6314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  <w:p w:rsidR="004D6314" w:rsidRPr="002B499E" w:rsidRDefault="004D6314" w:rsidP="008D2364">
            <w:pPr>
              <w:jc w:val="center"/>
              <w:rPr>
                <w:b/>
                <w:color w:val="FF0000"/>
                <w:sz w:val="20"/>
                <w:szCs w:val="20"/>
                <w:highlight w:val="cyan"/>
                <w:lang w:val="en-US"/>
              </w:rPr>
            </w:pPr>
            <w:r w:rsidRPr="002B499E">
              <w:rPr>
                <w:b/>
                <w:sz w:val="20"/>
                <w:szCs w:val="20"/>
                <w:highlight w:val="cyan"/>
                <w:lang w:val="en-US"/>
              </w:rPr>
              <w:t>434,7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2B499E" w:rsidRDefault="00C64DAB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2B499E">
              <w:rPr>
                <w:b/>
                <w:sz w:val="20"/>
                <w:szCs w:val="20"/>
                <w:highlight w:val="cyan"/>
                <w:lang w:val="en-US"/>
              </w:rPr>
              <w:t>950,</w:t>
            </w:r>
            <w:r w:rsidR="004D6314" w:rsidRPr="002B499E">
              <w:rPr>
                <w:b/>
                <w:sz w:val="20"/>
                <w:szCs w:val="20"/>
                <w:highlight w:val="cyan"/>
                <w:lang w:val="en-US"/>
              </w:rPr>
              <w:t>0</w:t>
            </w:r>
          </w:p>
          <w:p w:rsidR="00C64DAB" w:rsidRPr="002B499E" w:rsidRDefault="00C64DAB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</w:p>
          <w:p w:rsidR="00C64DAB" w:rsidRPr="002B499E" w:rsidRDefault="00C64DAB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2B499E">
              <w:rPr>
                <w:b/>
                <w:sz w:val="20"/>
                <w:szCs w:val="20"/>
                <w:highlight w:val="cyan"/>
                <w:lang w:val="en-US"/>
              </w:rPr>
              <w:t>628,7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65F" w:rsidRPr="002B499E" w:rsidRDefault="00DA165F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2B499E">
              <w:rPr>
                <w:b/>
                <w:sz w:val="20"/>
                <w:szCs w:val="20"/>
                <w:highlight w:val="cyan"/>
                <w:lang w:val="en-US"/>
              </w:rPr>
              <w:t>950,0</w:t>
            </w:r>
          </w:p>
          <w:p w:rsidR="00DA165F" w:rsidRPr="002B499E" w:rsidRDefault="00DA165F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</w:p>
          <w:p w:rsidR="004D6314" w:rsidRPr="002B499E" w:rsidRDefault="00DA165F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2B499E">
              <w:rPr>
                <w:b/>
                <w:sz w:val="20"/>
                <w:szCs w:val="20"/>
                <w:highlight w:val="cyan"/>
                <w:lang w:val="en-US"/>
              </w:rPr>
              <w:t>628,7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65F" w:rsidRPr="002B499E" w:rsidRDefault="00DA165F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2B499E">
              <w:rPr>
                <w:b/>
                <w:sz w:val="20"/>
                <w:szCs w:val="20"/>
                <w:highlight w:val="cyan"/>
                <w:lang w:val="en-US"/>
              </w:rPr>
              <w:t>950,0</w:t>
            </w:r>
          </w:p>
          <w:p w:rsidR="00DA165F" w:rsidRPr="002B499E" w:rsidRDefault="00DA165F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</w:p>
          <w:p w:rsidR="004D6314" w:rsidRPr="002B499E" w:rsidRDefault="00DA165F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2B499E">
              <w:rPr>
                <w:b/>
                <w:sz w:val="20"/>
                <w:szCs w:val="20"/>
                <w:highlight w:val="cyan"/>
                <w:lang w:val="en-US"/>
              </w:rPr>
              <w:t>628,7</w:t>
            </w:r>
          </w:p>
        </w:tc>
        <w:tc>
          <w:tcPr>
            <w:tcW w:w="85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165F" w:rsidRPr="002B499E" w:rsidRDefault="00DA165F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2B499E">
              <w:rPr>
                <w:b/>
                <w:sz w:val="20"/>
                <w:szCs w:val="20"/>
                <w:highlight w:val="cyan"/>
                <w:lang w:val="en-US"/>
              </w:rPr>
              <w:t>950,0</w:t>
            </w:r>
          </w:p>
          <w:p w:rsidR="00DA165F" w:rsidRPr="002B499E" w:rsidRDefault="00DA165F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</w:p>
          <w:p w:rsidR="004D6314" w:rsidRPr="002B499E" w:rsidRDefault="00DA165F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2B499E">
              <w:rPr>
                <w:b/>
                <w:sz w:val="20"/>
                <w:szCs w:val="20"/>
                <w:highlight w:val="cyan"/>
                <w:lang w:val="en-US"/>
              </w:rPr>
              <w:t>628,7</w:t>
            </w:r>
          </w:p>
        </w:tc>
      </w:tr>
      <w:bookmarkEnd w:id="0"/>
      <w:tr w:rsidR="004D6314" w:rsidRPr="008D2364" w:rsidTr="009C418F">
        <w:trPr>
          <w:gridAfter w:val="2"/>
          <w:wAfter w:w="189" w:type="dxa"/>
          <w:trHeight w:val="6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  <w:lang w:val="en-US"/>
              </w:rPr>
            </w:pPr>
          </w:p>
        </w:tc>
      </w:tr>
      <w:tr w:rsidR="004D6314" w:rsidRPr="008D2364" w:rsidTr="009C418F">
        <w:trPr>
          <w:gridAfter w:val="2"/>
          <w:wAfter w:w="189" w:type="dxa"/>
          <w:trHeight w:val="34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Создание условий для успешной социализации детей групп риска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10314" w:type="dxa"/>
            <w:gridSpan w:val="3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gridAfter w:val="2"/>
          <w:wAfter w:w="189" w:type="dxa"/>
          <w:trHeight w:val="34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314" w:type="dxa"/>
            <w:gridSpan w:val="32"/>
            <w:vMerge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gridSpan w:val="2"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gridAfter w:val="2"/>
          <w:wAfter w:w="189" w:type="dxa"/>
          <w:trHeight w:val="6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10314" w:type="dxa"/>
            <w:gridSpan w:val="32"/>
            <w:vMerge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gridSpan w:val="2"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gridAfter w:val="2"/>
          <w:wAfter w:w="189" w:type="dxa"/>
          <w:trHeight w:val="6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</w:t>
            </w:r>
            <w:r w:rsidRPr="008D2364">
              <w:rPr>
                <w:sz w:val="20"/>
                <w:szCs w:val="20"/>
              </w:rPr>
              <w:lastRenderedPageBreak/>
              <w:t>о муниципального района</w:t>
            </w:r>
          </w:p>
        </w:tc>
        <w:tc>
          <w:tcPr>
            <w:tcW w:w="10314" w:type="dxa"/>
            <w:gridSpan w:val="3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gridAfter w:val="1"/>
          <w:wAfter w:w="158" w:type="dxa"/>
          <w:trHeight w:val="653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gridAfter w:val="2"/>
          <w:wAfter w:w="189" w:type="dxa"/>
          <w:trHeight w:val="34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Создание эффективной системы подготовки замещающих родителей и сопровождение замещающей семьи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10314" w:type="dxa"/>
            <w:gridSpan w:val="32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 рамках текущего финансирования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gridAfter w:val="2"/>
          <w:wAfter w:w="189" w:type="dxa"/>
          <w:trHeight w:val="34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0314" w:type="dxa"/>
            <w:gridSpan w:val="32"/>
            <w:vMerge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62" w:type="dxa"/>
            <w:gridSpan w:val="2"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gridAfter w:val="2"/>
          <w:wAfter w:w="189" w:type="dxa"/>
          <w:trHeight w:val="345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10314" w:type="dxa"/>
            <w:gridSpan w:val="32"/>
            <w:vMerge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62" w:type="dxa"/>
            <w:gridSpan w:val="2"/>
            <w:tcBorders>
              <w:left w:val="nil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gridAfter w:val="2"/>
          <w:wAfter w:w="189" w:type="dxa"/>
          <w:trHeight w:val="345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</w:tc>
        <w:tc>
          <w:tcPr>
            <w:tcW w:w="10314" w:type="dxa"/>
            <w:gridSpan w:val="3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62" w:type="dxa"/>
            <w:gridSpan w:val="2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gridAfter w:val="2"/>
          <w:wAfter w:w="189" w:type="dxa"/>
          <w:trHeight w:val="34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Итого по разделу опека и попечительство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3112,3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3058,4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3645,1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2196,8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1997,1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1156,5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2 994,5</w:t>
            </w:r>
          </w:p>
        </w:tc>
        <w:tc>
          <w:tcPr>
            <w:tcW w:w="10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1270,9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C64DAB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1637,8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BF7A30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1641</w:t>
            </w:r>
            <w:r w:rsidR="00C64DAB" w:rsidRPr="008D2364">
              <w:rPr>
                <w:b/>
                <w:sz w:val="20"/>
                <w:szCs w:val="20"/>
                <w:lang w:val="en-US"/>
              </w:rPr>
              <w:t>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C64DAB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1643,5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C64DAB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1643,5</w:t>
            </w:r>
          </w:p>
        </w:tc>
      </w:tr>
      <w:tr w:rsidR="004D6314" w:rsidRPr="008D2364" w:rsidTr="009C418F">
        <w:trPr>
          <w:gridAfter w:val="2"/>
          <w:wAfter w:w="189" w:type="dxa"/>
          <w:trHeight w:val="34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64DAB" w:rsidRPr="008D2364" w:rsidTr="009C418F">
        <w:trPr>
          <w:gridAfter w:val="2"/>
          <w:wAfter w:w="189" w:type="dxa"/>
          <w:trHeight w:val="6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3112,3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3058,4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3645,1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2196,8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1997,1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1156,5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2 994,5</w:t>
            </w:r>
          </w:p>
        </w:tc>
        <w:tc>
          <w:tcPr>
            <w:tcW w:w="10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1270,9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1637,8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BF7A30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1641</w:t>
            </w:r>
            <w:r w:rsidR="00C64DAB" w:rsidRPr="008D2364">
              <w:rPr>
                <w:b/>
                <w:sz w:val="20"/>
                <w:szCs w:val="20"/>
                <w:lang w:val="en-US"/>
              </w:rPr>
              <w:t>,1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1643,5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1643,5</w:t>
            </w:r>
          </w:p>
        </w:tc>
      </w:tr>
      <w:tr w:rsidR="004D6314" w:rsidRPr="008D2364" w:rsidTr="009C418F">
        <w:trPr>
          <w:gridAfter w:val="2"/>
          <w:wAfter w:w="189" w:type="dxa"/>
          <w:trHeight w:val="6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 xml:space="preserve">Бюджет Большеигнатовского </w:t>
            </w:r>
            <w:r w:rsidRPr="008D2364">
              <w:rPr>
                <w:sz w:val="20"/>
                <w:szCs w:val="20"/>
              </w:rPr>
              <w:lastRenderedPageBreak/>
              <w:t>муниципального района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4D6314" w:rsidRPr="008D2364" w:rsidTr="009C418F">
        <w:trPr>
          <w:gridAfter w:val="2"/>
          <w:wAfter w:w="189" w:type="dxa"/>
          <w:trHeight w:val="1485"/>
        </w:trPr>
        <w:tc>
          <w:tcPr>
            <w:tcW w:w="439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lastRenderedPageBreak/>
              <w:t xml:space="preserve">Основное мероприятие.                                                                  </w:t>
            </w:r>
            <w:r w:rsidRPr="008D2364">
              <w:rPr>
                <w:b/>
                <w:bCs/>
                <w:sz w:val="20"/>
                <w:szCs w:val="20"/>
              </w:rPr>
              <w:t>5- Управления по социальной работе  Администрации Большеигнатовского муниципального района</w:t>
            </w: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715E3A" w:rsidRPr="008D2364" w:rsidRDefault="00715E3A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715E3A" w:rsidRPr="008D2364" w:rsidRDefault="00715E3A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715E3A" w:rsidRPr="008D2364" w:rsidRDefault="00715E3A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715E3A" w:rsidRPr="008D2364" w:rsidRDefault="00715E3A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715E3A" w:rsidRPr="008D2364" w:rsidRDefault="00715E3A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  <w:p w:rsidR="00715E3A" w:rsidRPr="008D2364" w:rsidRDefault="00715E3A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C64DAB" w:rsidRPr="008D2364" w:rsidTr="009C418F">
        <w:trPr>
          <w:gridAfter w:val="2"/>
          <w:wAfter w:w="189" w:type="dxa"/>
          <w:trHeight w:val="345"/>
        </w:trPr>
        <w:tc>
          <w:tcPr>
            <w:tcW w:w="99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Обеспечение деятельности центра информационно-методического и технического обеспечения муниципальных учреждений</w:t>
            </w:r>
          </w:p>
        </w:tc>
        <w:tc>
          <w:tcPr>
            <w:tcW w:w="8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Управление по социальной работе Администрации Большеигнатовского муниципального района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832,3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824,9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998,1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1069,9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1010,5</w:t>
            </w:r>
          </w:p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</w:p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</w:p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</w:p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1157,0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1153,4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1147 ,4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1147 ,4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1147 ,4</w:t>
            </w:r>
          </w:p>
        </w:tc>
      </w:tr>
      <w:tr w:rsidR="004D6314" w:rsidRPr="008D2364" w:rsidTr="009C418F">
        <w:trPr>
          <w:gridAfter w:val="2"/>
          <w:wAfter w:w="189" w:type="dxa"/>
          <w:trHeight w:val="34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gridAfter w:val="2"/>
          <w:wAfter w:w="189" w:type="dxa"/>
          <w:trHeight w:val="6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C64DAB" w:rsidRPr="008D2364" w:rsidTr="009C418F">
        <w:trPr>
          <w:gridAfter w:val="2"/>
          <w:wAfter w:w="189" w:type="dxa"/>
          <w:trHeight w:val="615"/>
        </w:trPr>
        <w:tc>
          <w:tcPr>
            <w:tcW w:w="99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2B499E" w:rsidRDefault="00C64DAB" w:rsidP="008D2364">
            <w:pPr>
              <w:jc w:val="center"/>
              <w:rPr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2B499E" w:rsidRDefault="00C64DAB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  <w:p w:rsidR="00C64DAB" w:rsidRPr="002B499E" w:rsidRDefault="00C64DAB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  <w:p w:rsidR="00C64DAB" w:rsidRPr="002B499E" w:rsidRDefault="00C64DAB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2B499E" w:rsidRDefault="00C64DAB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2B499E">
              <w:rPr>
                <w:b/>
                <w:sz w:val="20"/>
                <w:szCs w:val="20"/>
                <w:highlight w:val="cyan"/>
              </w:rPr>
              <w:t>832,3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C64DAB" w:rsidRPr="002B499E" w:rsidRDefault="00C64DAB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2B499E">
              <w:rPr>
                <w:b/>
                <w:sz w:val="20"/>
                <w:szCs w:val="20"/>
                <w:highlight w:val="cyan"/>
              </w:rPr>
              <w:t>824,9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2B499E" w:rsidRDefault="00C64DAB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2B499E">
              <w:rPr>
                <w:b/>
                <w:sz w:val="20"/>
                <w:szCs w:val="20"/>
                <w:highlight w:val="cyan"/>
              </w:rPr>
              <w:t>998,1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2B499E" w:rsidRDefault="00C64DAB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2B499E">
              <w:rPr>
                <w:b/>
                <w:sz w:val="20"/>
                <w:szCs w:val="20"/>
                <w:highlight w:val="cyan"/>
              </w:rPr>
              <w:t>1069,9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2B499E" w:rsidRDefault="00C64DAB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2B499E">
              <w:rPr>
                <w:b/>
                <w:sz w:val="20"/>
                <w:szCs w:val="20"/>
                <w:highlight w:val="cyan"/>
              </w:rPr>
              <w:t>1010,5</w:t>
            </w:r>
          </w:p>
          <w:p w:rsidR="00C64DAB" w:rsidRPr="002B499E" w:rsidRDefault="00C64DAB" w:rsidP="008D2364">
            <w:pPr>
              <w:jc w:val="center"/>
              <w:rPr>
                <w:b/>
                <w:color w:val="FF0000"/>
                <w:sz w:val="20"/>
                <w:szCs w:val="20"/>
                <w:highlight w:val="cyan"/>
              </w:rPr>
            </w:pPr>
          </w:p>
        </w:tc>
        <w:tc>
          <w:tcPr>
            <w:tcW w:w="10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2B499E" w:rsidRDefault="00C64DAB" w:rsidP="008D2364">
            <w:pPr>
              <w:jc w:val="center"/>
              <w:rPr>
                <w:b/>
                <w:sz w:val="20"/>
                <w:szCs w:val="20"/>
                <w:highlight w:val="cyan"/>
              </w:rPr>
            </w:pPr>
            <w:r w:rsidRPr="002B499E">
              <w:rPr>
                <w:b/>
                <w:sz w:val="20"/>
                <w:szCs w:val="20"/>
                <w:highlight w:val="cyan"/>
                <w:lang w:val="en-US"/>
              </w:rPr>
              <w:t>1157,0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2B499E" w:rsidRDefault="00C64DAB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2B499E">
              <w:rPr>
                <w:b/>
                <w:sz w:val="20"/>
                <w:szCs w:val="20"/>
                <w:highlight w:val="cyan"/>
                <w:lang w:val="en-US"/>
              </w:rPr>
              <w:t>1153,4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2B499E" w:rsidRDefault="00C64DAB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2B499E">
              <w:rPr>
                <w:b/>
                <w:sz w:val="20"/>
                <w:szCs w:val="20"/>
                <w:highlight w:val="cyan"/>
                <w:lang w:val="en-US"/>
              </w:rPr>
              <w:t>1147 ,4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2B499E" w:rsidRDefault="00C64DAB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2B499E">
              <w:rPr>
                <w:b/>
                <w:sz w:val="20"/>
                <w:szCs w:val="20"/>
                <w:highlight w:val="cyan"/>
                <w:lang w:val="en-US"/>
              </w:rPr>
              <w:t>1147 ,4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2B499E" w:rsidRDefault="00C64DAB" w:rsidP="008D2364">
            <w:pPr>
              <w:jc w:val="center"/>
              <w:rPr>
                <w:b/>
                <w:sz w:val="20"/>
                <w:szCs w:val="20"/>
                <w:highlight w:val="cyan"/>
                <w:lang w:val="en-US"/>
              </w:rPr>
            </w:pPr>
            <w:r w:rsidRPr="002B499E">
              <w:rPr>
                <w:b/>
                <w:sz w:val="20"/>
                <w:szCs w:val="20"/>
                <w:highlight w:val="cyan"/>
                <w:lang w:val="en-US"/>
              </w:rPr>
              <w:t>1147 ,4</w:t>
            </w:r>
          </w:p>
        </w:tc>
      </w:tr>
      <w:tr w:rsidR="00C64DAB" w:rsidRPr="008D2364" w:rsidTr="009C418F">
        <w:trPr>
          <w:gridAfter w:val="2"/>
          <w:wAfter w:w="189" w:type="dxa"/>
          <w:trHeight w:val="345"/>
        </w:trPr>
        <w:tc>
          <w:tcPr>
            <w:tcW w:w="3261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Итого по разделу обеспечение деятельности Управления по социальной работе Администрации Большеигнатовского муниципального района</w:t>
            </w:r>
          </w:p>
          <w:p w:rsidR="00C64DAB" w:rsidRPr="008D2364" w:rsidRDefault="00C64DAB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C64DAB" w:rsidRPr="008D2364" w:rsidRDefault="00C64DAB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lastRenderedPageBreak/>
              <w:t>Всего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832,3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824,9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998,1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1069,9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1010,5</w:t>
            </w:r>
          </w:p>
          <w:p w:rsidR="00C64DAB" w:rsidRPr="008D2364" w:rsidRDefault="00C64DAB" w:rsidP="008D236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C64DAB" w:rsidRPr="008D2364" w:rsidRDefault="00C64DAB" w:rsidP="008D236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  <w:p w:rsidR="00C64DAB" w:rsidRPr="008D2364" w:rsidRDefault="00C64DAB" w:rsidP="008D236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1157,0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1153,4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1147 ,4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1147 ,4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1147 ,4</w:t>
            </w:r>
          </w:p>
        </w:tc>
      </w:tr>
      <w:tr w:rsidR="004D6314" w:rsidRPr="008D2364" w:rsidTr="009C418F">
        <w:trPr>
          <w:gridAfter w:val="2"/>
          <w:wAfter w:w="189" w:type="dxa"/>
          <w:trHeight w:val="345"/>
        </w:trPr>
        <w:tc>
          <w:tcPr>
            <w:tcW w:w="3261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 xml:space="preserve">Федеральный </w:t>
            </w:r>
            <w:r w:rsidRPr="008D2364">
              <w:rPr>
                <w:sz w:val="20"/>
                <w:szCs w:val="20"/>
              </w:rPr>
              <w:lastRenderedPageBreak/>
              <w:t>бюджет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4D6314" w:rsidRPr="008D2364" w:rsidTr="009C418F">
        <w:trPr>
          <w:gridAfter w:val="2"/>
          <w:wAfter w:w="189" w:type="dxa"/>
          <w:trHeight w:val="615"/>
        </w:trPr>
        <w:tc>
          <w:tcPr>
            <w:tcW w:w="3261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</w:p>
        </w:tc>
      </w:tr>
      <w:tr w:rsidR="00C64DAB" w:rsidRPr="008D2364" w:rsidTr="009C418F">
        <w:trPr>
          <w:gridAfter w:val="2"/>
          <w:wAfter w:w="189" w:type="dxa"/>
          <w:trHeight w:val="825"/>
        </w:trPr>
        <w:tc>
          <w:tcPr>
            <w:tcW w:w="3261" w:type="dxa"/>
            <w:gridSpan w:val="10"/>
            <w:vMerge/>
            <w:tcBorders>
              <w:left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Бюджет Большеигнатовского муниципального района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832,3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824,9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998,1</w:t>
            </w:r>
          </w:p>
        </w:tc>
        <w:tc>
          <w:tcPr>
            <w:tcW w:w="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1069,9</w:t>
            </w:r>
          </w:p>
        </w:tc>
        <w:tc>
          <w:tcPr>
            <w:tcW w:w="10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1010,5</w:t>
            </w:r>
          </w:p>
          <w:p w:rsidR="00C64DAB" w:rsidRPr="008D2364" w:rsidRDefault="00C64DAB" w:rsidP="008D2364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10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1157,0</w:t>
            </w:r>
          </w:p>
        </w:tc>
        <w:tc>
          <w:tcPr>
            <w:tcW w:w="7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1153,4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1147 ,4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1147 ,4</w:t>
            </w:r>
          </w:p>
        </w:tc>
        <w:tc>
          <w:tcPr>
            <w:tcW w:w="6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AB" w:rsidRPr="008D2364" w:rsidRDefault="00C64DAB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1147 ,4</w:t>
            </w:r>
          </w:p>
        </w:tc>
      </w:tr>
      <w:tr w:rsidR="004D6314" w:rsidRPr="008D2364" w:rsidTr="009C418F">
        <w:trPr>
          <w:gridAfter w:val="2"/>
          <w:wAfter w:w="189" w:type="dxa"/>
          <w:trHeight w:val="345"/>
        </w:trPr>
        <w:tc>
          <w:tcPr>
            <w:tcW w:w="3261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  <w:r w:rsidRPr="008D2364">
              <w:rPr>
                <w:b/>
                <w:bCs/>
                <w:sz w:val="20"/>
                <w:szCs w:val="20"/>
              </w:rPr>
              <w:t>Итого по программе</w:t>
            </w:r>
          </w:p>
          <w:p w:rsidR="004D6314" w:rsidRPr="008D2364" w:rsidRDefault="004D6314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Всего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64113,2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131649,84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79057,63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86140,9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75791,9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56913,86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84</w:t>
            </w:r>
            <w:r w:rsidRPr="008D2364">
              <w:rPr>
                <w:b/>
                <w:sz w:val="20"/>
                <w:szCs w:val="20"/>
              </w:rPr>
              <w:t>2</w:t>
            </w:r>
            <w:r w:rsidRPr="008D2364">
              <w:rPr>
                <w:b/>
                <w:sz w:val="20"/>
                <w:szCs w:val="20"/>
                <w:lang w:val="en-US"/>
              </w:rPr>
              <w:t>98</w:t>
            </w:r>
            <w:r w:rsidRPr="008D2364">
              <w:rPr>
                <w:b/>
                <w:sz w:val="20"/>
                <w:szCs w:val="20"/>
              </w:rPr>
              <w:t>,</w:t>
            </w:r>
            <w:r w:rsidRPr="008D2364">
              <w:rPr>
                <w:b/>
                <w:sz w:val="20"/>
                <w:szCs w:val="20"/>
                <w:lang w:val="en-US"/>
              </w:rPr>
              <w:t>893</w:t>
            </w:r>
          </w:p>
        </w:tc>
        <w:tc>
          <w:tcPr>
            <w:tcW w:w="10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4D6314" w:rsidP="008D2364">
            <w:pPr>
              <w:jc w:val="center"/>
              <w:rPr>
                <w:b/>
                <w:sz w:val="20"/>
                <w:szCs w:val="20"/>
                <w:highlight w:val="yellow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86 374,3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AD6D46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85 472,9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9E5114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72 478,4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A60638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64 629,823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4D6314" w:rsidRPr="008D2364" w:rsidRDefault="00A60638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64 629,823</w:t>
            </w:r>
          </w:p>
        </w:tc>
      </w:tr>
      <w:tr w:rsidR="00D84E82" w:rsidRPr="008D2364" w:rsidTr="009C418F">
        <w:trPr>
          <w:gridAfter w:val="2"/>
          <w:wAfter w:w="189" w:type="dxa"/>
          <w:trHeight w:val="345"/>
        </w:trPr>
        <w:tc>
          <w:tcPr>
            <w:tcW w:w="3261" w:type="dxa"/>
            <w:gridSpan w:val="10"/>
            <w:vMerge/>
            <w:tcBorders>
              <w:left w:val="single" w:sz="8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53608,1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214,2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400,24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color w:val="FF0000"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</w:rPr>
              <w:t>4321,0</w:t>
            </w:r>
          </w:p>
        </w:tc>
        <w:tc>
          <w:tcPr>
            <w:tcW w:w="10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4 508,82874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4742,4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4789,4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4882,2923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4882,2923</w:t>
            </w:r>
          </w:p>
        </w:tc>
      </w:tr>
      <w:tr w:rsidR="00D84E82" w:rsidRPr="008D2364" w:rsidTr="009C418F">
        <w:trPr>
          <w:gridAfter w:val="2"/>
          <w:wAfter w:w="189" w:type="dxa"/>
          <w:trHeight w:val="615"/>
        </w:trPr>
        <w:tc>
          <w:tcPr>
            <w:tcW w:w="3261" w:type="dxa"/>
            <w:gridSpan w:val="10"/>
            <w:vMerge/>
            <w:tcBorders>
              <w:left w:val="single" w:sz="8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sz w:val="20"/>
                <w:szCs w:val="20"/>
              </w:rPr>
            </w:pPr>
            <w:r w:rsidRPr="008D2364">
              <w:rPr>
                <w:sz w:val="20"/>
                <w:szCs w:val="20"/>
              </w:rPr>
              <w:t>Республиканский бюджет Республики Мордовия</w:t>
            </w:r>
          </w:p>
        </w:tc>
        <w:tc>
          <w:tcPr>
            <w:tcW w:w="9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58603,5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71517,1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56110,8</w:t>
            </w:r>
          </w:p>
        </w:tc>
        <w:tc>
          <w:tcPr>
            <w:tcW w:w="9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62489,5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54631,3</w:t>
            </w:r>
          </w:p>
        </w:tc>
        <w:tc>
          <w:tcPr>
            <w:tcW w:w="8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39296,82</w:t>
            </w:r>
          </w:p>
        </w:tc>
        <w:tc>
          <w:tcPr>
            <w:tcW w:w="101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sz w:val="20"/>
                <w:szCs w:val="20"/>
              </w:rPr>
            </w:pPr>
            <w:r w:rsidRPr="008D2364">
              <w:rPr>
                <w:b/>
                <w:sz w:val="20"/>
                <w:szCs w:val="20"/>
              </w:rPr>
              <w:t>58 838,1</w:t>
            </w:r>
          </w:p>
        </w:tc>
        <w:tc>
          <w:tcPr>
            <w:tcW w:w="10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55 310,27176</w:t>
            </w:r>
          </w:p>
        </w:tc>
        <w:tc>
          <w:tcPr>
            <w:tcW w:w="79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62 583,4</w:t>
            </w:r>
          </w:p>
        </w:tc>
        <w:tc>
          <w:tcPr>
            <w:tcW w:w="56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56 369,9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47 136,9</w:t>
            </w:r>
          </w:p>
        </w:tc>
        <w:tc>
          <w:tcPr>
            <w:tcW w:w="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84E82" w:rsidRPr="008D2364" w:rsidRDefault="00D84E82" w:rsidP="008D2364">
            <w:pPr>
              <w:jc w:val="center"/>
              <w:rPr>
                <w:b/>
                <w:sz w:val="20"/>
                <w:szCs w:val="20"/>
                <w:lang w:val="en-US"/>
              </w:rPr>
            </w:pPr>
            <w:r w:rsidRPr="008D2364">
              <w:rPr>
                <w:b/>
                <w:sz w:val="20"/>
                <w:szCs w:val="20"/>
                <w:lang w:val="en-US"/>
              </w:rPr>
              <w:t>47 136,9</w:t>
            </w:r>
          </w:p>
        </w:tc>
      </w:tr>
    </w:tbl>
    <w:p w:rsidR="000F1489" w:rsidRPr="007C4CD0" w:rsidRDefault="000F1489" w:rsidP="000F1489">
      <w:pPr>
        <w:rPr>
          <w:sz w:val="28"/>
          <w:szCs w:val="28"/>
        </w:rPr>
        <w:sectPr w:rsidR="000F1489" w:rsidRPr="007C4CD0" w:rsidSect="0035784C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AD7590" w:rsidRDefault="00AD7590"/>
    <w:sectPr w:rsidR="00AD7590" w:rsidSect="001D6B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color w:val="auto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color w:val="auto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2">
    <w:nsid w:val="00000003"/>
    <w:multiLevelType w:val="multilevel"/>
    <w:tmpl w:val="00000003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hAnsi="Times New Roman" w:cs="Times New Roman"/>
        <w:sz w:val="28"/>
        <w:szCs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3">
    <w:nsid w:val="0A1A2C17"/>
    <w:multiLevelType w:val="hybridMultilevel"/>
    <w:tmpl w:val="69044FBE"/>
    <w:lvl w:ilvl="0" w:tplc="7BEED996">
      <w:start w:val="1"/>
      <w:numFmt w:val="decimal"/>
      <w:lvlText w:val="%1"/>
      <w:lvlJc w:val="left"/>
      <w:pPr>
        <w:ind w:left="1170" w:hanging="49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4">
    <w:nsid w:val="11603CD7"/>
    <w:multiLevelType w:val="multilevel"/>
    <w:tmpl w:val="AB763D1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3195" w:hanging="108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965" w:hanging="1440"/>
      </w:pPr>
    </w:lvl>
    <w:lvl w:ilvl="6">
      <w:start w:val="1"/>
      <w:numFmt w:val="decimal"/>
      <w:lvlText w:val="%1.%2.%3.%4.%5.%6.%7."/>
      <w:lvlJc w:val="left"/>
      <w:pPr>
        <w:ind w:left="6030" w:hanging="1800"/>
      </w:pPr>
    </w:lvl>
    <w:lvl w:ilvl="7">
      <w:start w:val="1"/>
      <w:numFmt w:val="decimal"/>
      <w:lvlText w:val="%1.%2.%3.%4.%5.%6.%7.%8."/>
      <w:lvlJc w:val="left"/>
      <w:pPr>
        <w:ind w:left="6735" w:hanging="1800"/>
      </w:pPr>
    </w:lvl>
    <w:lvl w:ilvl="8">
      <w:start w:val="1"/>
      <w:numFmt w:val="decimal"/>
      <w:lvlText w:val="%1.%2.%3.%4.%5.%6.%7.%8.%9."/>
      <w:lvlJc w:val="left"/>
      <w:pPr>
        <w:ind w:left="7800" w:hanging="2160"/>
      </w:pPr>
    </w:lvl>
  </w:abstractNum>
  <w:abstractNum w:abstractNumId="5">
    <w:nsid w:val="160616A0"/>
    <w:multiLevelType w:val="multilevel"/>
    <w:tmpl w:val="616E52A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6">
    <w:nsid w:val="21846A43"/>
    <w:multiLevelType w:val="hybridMultilevel"/>
    <w:tmpl w:val="C43238EE"/>
    <w:lvl w:ilvl="0" w:tplc="486261E4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7">
    <w:nsid w:val="320F1C87"/>
    <w:multiLevelType w:val="multilevel"/>
    <w:tmpl w:val="2E221D2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355D7C11"/>
    <w:multiLevelType w:val="hybridMultilevel"/>
    <w:tmpl w:val="87124626"/>
    <w:lvl w:ilvl="0" w:tplc="864A61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0F0521F"/>
    <w:multiLevelType w:val="multilevel"/>
    <w:tmpl w:val="AB763D1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3195" w:hanging="108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965" w:hanging="1440"/>
      </w:pPr>
    </w:lvl>
    <w:lvl w:ilvl="6">
      <w:start w:val="1"/>
      <w:numFmt w:val="decimal"/>
      <w:lvlText w:val="%1.%2.%3.%4.%5.%6.%7."/>
      <w:lvlJc w:val="left"/>
      <w:pPr>
        <w:ind w:left="6030" w:hanging="1800"/>
      </w:pPr>
    </w:lvl>
    <w:lvl w:ilvl="7">
      <w:start w:val="1"/>
      <w:numFmt w:val="decimal"/>
      <w:lvlText w:val="%1.%2.%3.%4.%5.%6.%7.%8."/>
      <w:lvlJc w:val="left"/>
      <w:pPr>
        <w:ind w:left="6735" w:hanging="1800"/>
      </w:pPr>
    </w:lvl>
    <w:lvl w:ilvl="8">
      <w:start w:val="1"/>
      <w:numFmt w:val="decimal"/>
      <w:lvlText w:val="%1.%2.%3.%4.%5.%6.%7.%8.%9."/>
      <w:lvlJc w:val="left"/>
      <w:pPr>
        <w:ind w:left="7800" w:hanging="2160"/>
      </w:pPr>
    </w:lvl>
  </w:abstractNum>
  <w:abstractNum w:abstractNumId="10">
    <w:nsid w:val="579067E1"/>
    <w:multiLevelType w:val="multilevel"/>
    <w:tmpl w:val="FC1ECEF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1">
    <w:nsid w:val="641247DA"/>
    <w:multiLevelType w:val="hybridMultilevel"/>
    <w:tmpl w:val="61FA31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7C945CF"/>
    <w:multiLevelType w:val="multilevel"/>
    <w:tmpl w:val="AB763D1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425" w:hanging="72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3195" w:hanging="108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965" w:hanging="1440"/>
      </w:pPr>
    </w:lvl>
    <w:lvl w:ilvl="6">
      <w:start w:val="1"/>
      <w:numFmt w:val="decimal"/>
      <w:lvlText w:val="%1.%2.%3.%4.%5.%6.%7."/>
      <w:lvlJc w:val="left"/>
      <w:pPr>
        <w:ind w:left="6030" w:hanging="1800"/>
      </w:pPr>
    </w:lvl>
    <w:lvl w:ilvl="7">
      <w:start w:val="1"/>
      <w:numFmt w:val="decimal"/>
      <w:lvlText w:val="%1.%2.%3.%4.%5.%6.%7.%8."/>
      <w:lvlJc w:val="left"/>
      <w:pPr>
        <w:ind w:left="6735" w:hanging="1800"/>
      </w:pPr>
    </w:lvl>
    <w:lvl w:ilvl="8">
      <w:start w:val="1"/>
      <w:numFmt w:val="decimal"/>
      <w:lvlText w:val="%1.%2.%3.%4.%5.%6.%7.%8.%9."/>
      <w:lvlJc w:val="left"/>
      <w:pPr>
        <w:ind w:left="7800" w:hanging="2160"/>
      </w:pPr>
    </w:lvl>
  </w:abstractNum>
  <w:abstractNum w:abstractNumId="13">
    <w:nsid w:val="7E502885"/>
    <w:multiLevelType w:val="hybridMultilevel"/>
    <w:tmpl w:val="752C9BC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1"/>
  </w:num>
  <w:num w:numId="2">
    <w:abstractNumId w:val="6"/>
  </w:num>
  <w:num w:numId="3">
    <w:abstractNumId w:val="2"/>
  </w:num>
  <w:num w:numId="4">
    <w:abstractNumId w:val="0"/>
  </w:num>
  <w:num w:numId="5">
    <w:abstractNumId w:val="1"/>
  </w:num>
  <w:num w:numId="6">
    <w:abstractNumId w:val="13"/>
  </w:num>
  <w:num w:numId="7">
    <w:abstractNumId w:val="8"/>
  </w:num>
  <w:num w:numId="8">
    <w:abstractNumId w:val="5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9"/>
  </w:num>
  <w:num w:numId="12">
    <w:abstractNumId w:val="7"/>
  </w:num>
  <w:num w:numId="13">
    <w:abstractNumId w:val="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</w:num>
  <w:num w:numId="15">
    <w:abstractNumId w:val="3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F1489"/>
    <w:rsid w:val="00004C39"/>
    <w:rsid w:val="0000531B"/>
    <w:rsid w:val="00020452"/>
    <w:rsid w:val="000216F5"/>
    <w:rsid w:val="0002743E"/>
    <w:rsid w:val="00033502"/>
    <w:rsid w:val="00040CE4"/>
    <w:rsid w:val="000410E5"/>
    <w:rsid w:val="000433FF"/>
    <w:rsid w:val="00050F54"/>
    <w:rsid w:val="00053553"/>
    <w:rsid w:val="00054748"/>
    <w:rsid w:val="00057138"/>
    <w:rsid w:val="00060111"/>
    <w:rsid w:val="00080E4E"/>
    <w:rsid w:val="00082899"/>
    <w:rsid w:val="000828FE"/>
    <w:rsid w:val="00084FB0"/>
    <w:rsid w:val="00087F6A"/>
    <w:rsid w:val="000937AD"/>
    <w:rsid w:val="00094ACE"/>
    <w:rsid w:val="000A5868"/>
    <w:rsid w:val="000B0218"/>
    <w:rsid w:val="000B54ED"/>
    <w:rsid w:val="000B5D2C"/>
    <w:rsid w:val="000C21D1"/>
    <w:rsid w:val="000C4679"/>
    <w:rsid w:val="000D1C50"/>
    <w:rsid w:val="000D306A"/>
    <w:rsid w:val="000D387C"/>
    <w:rsid w:val="000D4021"/>
    <w:rsid w:val="000E0221"/>
    <w:rsid w:val="000E3A8D"/>
    <w:rsid w:val="000F1489"/>
    <w:rsid w:val="000F7596"/>
    <w:rsid w:val="00103CB6"/>
    <w:rsid w:val="001141BC"/>
    <w:rsid w:val="00126C20"/>
    <w:rsid w:val="00130BA0"/>
    <w:rsid w:val="00134EC2"/>
    <w:rsid w:val="0014346C"/>
    <w:rsid w:val="001506FB"/>
    <w:rsid w:val="00150FE8"/>
    <w:rsid w:val="00151D14"/>
    <w:rsid w:val="00152598"/>
    <w:rsid w:val="00165C8B"/>
    <w:rsid w:val="001725FF"/>
    <w:rsid w:val="00180D77"/>
    <w:rsid w:val="001830D1"/>
    <w:rsid w:val="00187FE7"/>
    <w:rsid w:val="00191B9F"/>
    <w:rsid w:val="00195490"/>
    <w:rsid w:val="001D4F69"/>
    <w:rsid w:val="001D6B60"/>
    <w:rsid w:val="001D7610"/>
    <w:rsid w:val="001E209D"/>
    <w:rsid w:val="001E249D"/>
    <w:rsid w:val="001E44A3"/>
    <w:rsid w:val="00210698"/>
    <w:rsid w:val="002237BC"/>
    <w:rsid w:val="0023151D"/>
    <w:rsid w:val="00243C8E"/>
    <w:rsid w:val="00253182"/>
    <w:rsid w:val="00260651"/>
    <w:rsid w:val="002632D0"/>
    <w:rsid w:val="00264142"/>
    <w:rsid w:val="002713F6"/>
    <w:rsid w:val="002719ED"/>
    <w:rsid w:val="002754CB"/>
    <w:rsid w:val="00275C6A"/>
    <w:rsid w:val="00285145"/>
    <w:rsid w:val="00292899"/>
    <w:rsid w:val="002A6D88"/>
    <w:rsid w:val="002B499E"/>
    <w:rsid w:val="002B7FD6"/>
    <w:rsid w:val="002E1C73"/>
    <w:rsid w:val="002F2158"/>
    <w:rsid w:val="002F480C"/>
    <w:rsid w:val="00311271"/>
    <w:rsid w:val="00315678"/>
    <w:rsid w:val="0031786F"/>
    <w:rsid w:val="00326C51"/>
    <w:rsid w:val="00330609"/>
    <w:rsid w:val="0035316D"/>
    <w:rsid w:val="003540C2"/>
    <w:rsid w:val="0035784C"/>
    <w:rsid w:val="003611AD"/>
    <w:rsid w:val="0037088A"/>
    <w:rsid w:val="00377F45"/>
    <w:rsid w:val="00387FA9"/>
    <w:rsid w:val="003943BE"/>
    <w:rsid w:val="00397B88"/>
    <w:rsid w:val="003A095B"/>
    <w:rsid w:val="003A0A1D"/>
    <w:rsid w:val="003A0A5F"/>
    <w:rsid w:val="003C47DB"/>
    <w:rsid w:val="003C79A4"/>
    <w:rsid w:val="003D076F"/>
    <w:rsid w:val="003D16C3"/>
    <w:rsid w:val="003D329A"/>
    <w:rsid w:val="003E22A5"/>
    <w:rsid w:val="003E3A37"/>
    <w:rsid w:val="003E7DD6"/>
    <w:rsid w:val="00400F13"/>
    <w:rsid w:val="004041B9"/>
    <w:rsid w:val="0041126F"/>
    <w:rsid w:val="004151AC"/>
    <w:rsid w:val="00423D01"/>
    <w:rsid w:val="004251A1"/>
    <w:rsid w:val="00427A43"/>
    <w:rsid w:val="00427EAC"/>
    <w:rsid w:val="0043400C"/>
    <w:rsid w:val="00440C08"/>
    <w:rsid w:val="004446D0"/>
    <w:rsid w:val="00450660"/>
    <w:rsid w:val="00450A80"/>
    <w:rsid w:val="0046341B"/>
    <w:rsid w:val="0046716B"/>
    <w:rsid w:val="00481AA2"/>
    <w:rsid w:val="004934DA"/>
    <w:rsid w:val="004956B6"/>
    <w:rsid w:val="004A6998"/>
    <w:rsid w:val="004B4992"/>
    <w:rsid w:val="004C2E21"/>
    <w:rsid w:val="004D0126"/>
    <w:rsid w:val="004D09B2"/>
    <w:rsid w:val="004D6314"/>
    <w:rsid w:val="00513215"/>
    <w:rsid w:val="00513EC9"/>
    <w:rsid w:val="00523BAF"/>
    <w:rsid w:val="00525C38"/>
    <w:rsid w:val="00534C0F"/>
    <w:rsid w:val="00536BDC"/>
    <w:rsid w:val="00556F53"/>
    <w:rsid w:val="00557BD6"/>
    <w:rsid w:val="00563C31"/>
    <w:rsid w:val="0056482D"/>
    <w:rsid w:val="00565A05"/>
    <w:rsid w:val="005707CB"/>
    <w:rsid w:val="00575256"/>
    <w:rsid w:val="0058051D"/>
    <w:rsid w:val="00590C8C"/>
    <w:rsid w:val="00596702"/>
    <w:rsid w:val="0059754D"/>
    <w:rsid w:val="005A6281"/>
    <w:rsid w:val="005B21AE"/>
    <w:rsid w:val="005B5AF7"/>
    <w:rsid w:val="005C158F"/>
    <w:rsid w:val="005D1239"/>
    <w:rsid w:val="005D5C93"/>
    <w:rsid w:val="005F227E"/>
    <w:rsid w:val="005F53AF"/>
    <w:rsid w:val="00602F69"/>
    <w:rsid w:val="0061029C"/>
    <w:rsid w:val="006172B8"/>
    <w:rsid w:val="00624B54"/>
    <w:rsid w:val="00626D08"/>
    <w:rsid w:val="00643EE4"/>
    <w:rsid w:val="00646987"/>
    <w:rsid w:val="00650F3D"/>
    <w:rsid w:val="00653FB5"/>
    <w:rsid w:val="00662245"/>
    <w:rsid w:val="00664320"/>
    <w:rsid w:val="0067124E"/>
    <w:rsid w:val="00673925"/>
    <w:rsid w:val="00682FDC"/>
    <w:rsid w:val="00683D77"/>
    <w:rsid w:val="00685B57"/>
    <w:rsid w:val="00693D0A"/>
    <w:rsid w:val="00695D30"/>
    <w:rsid w:val="00696448"/>
    <w:rsid w:val="006A0B84"/>
    <w:rsid w:val="006A6017"/>
    <w:rsid w:val="006B3F0F"/>
    <w:rsid w:val="006B62EC"/>
    <w:rsid w:val="006C08A6"/>
    <w:rsid w:val="006C2E96"/>
    <w:rsid w:val="006C54F7"/>
    <w:rsid w:val="006D44EB"/>
    <w:rsid w:val="006D7BC9"/>
    <w:rsid w:val="006E10B3"/>
    <w:rsid w:val="006F3835"/>
    <w:rsid w:val="006F4FA0"/>
    <w:rsid w:val="00702F20"/>
    <w:rsid w:val="007060BE"/>
    <w:rsid w:val="007148BD"/>
    <w:rsid w:val="00715E3A"/>
    <w:rsid w:val="007162C5"/>
    <w:rsid w:val="0071656C"/>
    <w:rsid w:val="0072039F"/>
    <w:rsid w:val="0072082B"/>
    <w:rsid w:val="00727023"/>
    <w:rsid w:val="007326CC"/>
    <w:rsid w:val="0074506D"/>
    <w:rsid w:val="00753813"/>
    <w:rsid w:val="00766D32"/>
    <w:rsid w:val="00770F78"/>
    <w:rsid w:val="00786A5E"/>
    <w:rsid w:val="0079050B"/>
    <w:rsid w:val="00794229"/>
    <w:rsid w:val="007968B6"/>
    <w:rsid w:val="007A11C8"/>
    <w:rsid w:val="007B1015"/>
    <w:rsid w:val="007B101F"/>
    <w:rsid w:val="007B26CE"/>
    <w:rsid w:val="007B3813"/>
    <w:rsid w:val="007E1468"/>
    <w:rsid w:val="007E46E5"/>
    <w:rsid w:val="007F0C84"/>
    <w:rsid w:val="007F4F27"/>
    <w:rsid w:val="00816592"/>
    <w:rsid w:val="00816C01"/>
    <w:rsid w:val="00823C7E"/>
    <w:rsid w:val="008261F1"/>
    <w:rsid w:val="00834C80"/>
    <w:rsid w:val="00835F77"/>
    <w:rsid w:val="0084179F"/>
    <w:rsid w:val="00846711"/>
    <w:rsid w:val="008474D2"/>
    <w:rsid w:val="0085017D"/>
    <w:rsid w:val="008565FD"/>
    <w:rsid w:val="00861BC9"/>
    <w:rsid w:val="008974EC"/>
    <w:rsid w:val="008A1B9A"/>
    <w:rsid w:val="008A3996"/>
    <w:rsid w:val="008B018F"/>
    <w:rsid w:val="008B058D"/>
    <w:rsid w:val="008B0DB5"/>
    <w:rsid w:val="008C528C"/>
    <w:rsid w:val="008C7AFF"/>
    <w:rsid w:val="008D2364"/>
    <w:rsid w:val="008D3B94"/>
    <w:rsid w:val="008E03F1"/>
    <w:rsid w:val="008E5BE2"/>
    <w:rsid w:val="008E6C4C"/>
    <w:rsid w:val="008E6DBE"/>
    <w:rsid w:val="008F0A78"/>
    <w:rsid w:val="008F44A2"/>
    <w:rsid w:val="00904C33"/>
    <w:rsid w:val="0091662A"/>
    <w:rsid w:val="00917A21"/>
    <w:rsid w:val="009305F2"/>
    <w:rsid w:val="00934024"/>
    <w:rsid w:val="00934BD8"/>
    <w:rsid w:val="009400A8"/>
    <w:rsid w:val="00945389"/>
    <w:rsid w:val="0095400B"/>
    <w:rsid w:val="00977F99"/>
    <w:rsid w:val="0099008A"/>
    <w:rsid w:val="00994EE5"/>
    <w:rsid w:val="009A50EA"/>
    <w:rsid w:val="009B1E06"/>
    <w:rsid w:val="009B25C8"/>
    <w:rsid w:val="009C0468"/>
    <w:rsid w:val="009C0815"/>
    <w:rsid w:val="009C0C5D"/>
    <w:rsid w:val="009C3321"/>
    <w:rsid w:val="009C418F"/>
    <w:rsid w:val="009C5BC1"/>
    <w:rsid w:val="009C72B3"/>
    <w:rsid w:val="009C796F"/>
    <w:rsid w:val="009C7BE6"/>
    <w:rsid w:val="009E17C7"/>
    <w:rsid w:val="009E5114"/>
    <w:rsid w:val="009E6CF1"/>
    <w:rsid w:val="009F0E95"/>
    <w:rsid w:val="009F1030"/>
    <w:rsid w:val="009F188A"/>
    <w:rsid w:val="009F402C"/>
    <w:rsid w:val="00A0507D"/>
    <w:rsid w:val="00A07E6D"/>
    <w:rsid w:val="00A10F39"/>
    <w:rsid w:val="00A15798"/>
    <w:rsid w:val="00A2135A"/>
    <w:rsid w:val="00A27C2B"/>
    <w:rsid w:val="00A32F48"/>
    <w:rsid w:val="00A347A7"/>
    <w:rsid w:val="00A50340"/>
    <w:rsid w:val="00A5666B"/>
    <w:rsid w:val="00A568D2"/>
    <w:rsid w:val="00A60638"/>
    <w:rsid w:val="00A61E68"/>
    <w:rsid w:val="00A62286"/>
    <w:rsid w:val="00A66C3C"/>
    <w:rsid w:val="00A77437"/>
    <w:rsid w:val="00A811C0"/>
    <w:rsid w:val="00A81B10"/>
    <w:rsid w:val="00A84C8A"/>
    <w:rsid w:val="00A924D4"/>
    <w:rsid w:val="00A950EA"/>
    <w:rsid w:val="00AA31FA"/>
    <w:rsid w:val="00AB0BBF"/>
    <w:rsid w:val="00AB32A0"/>
    <w:rsid w:val="00AB66C2"/>
    <w:rsid w:val="00AC3FF2"/>
    <w:rsid w:val="00AC4AB6"/>
    <w:rsid w:val="00AC648F"/>
    <w:rsid w:val="00AD6D46"/>
    <w:rsid w:val="00AD7590"/>
    <w:rsid w:val="00AD78F8"/>
    <w:rsid w:val="00AD7D45"/>
    <w:rsid w:val="00AE3BC2"/>
    <w:rsid w:val="00AF270E"/>
    <w:rsid w:val="00AF517A"/>
    <w:rsid w:val="00B10A82"/>
    <w:rsid w:val="00B20010"/>
    <w:rsid w:val="00B27BD4"/>
    <w:rsid w:val="00B311D7"/>
    <w:rsid w:val="00B37862"/>
    <w:rsid w:val="00B4042D"/>
    <w:rsid w:val="00B43132"/>
    <w:rsid w:val="00B4428B"/>
    <w:rsid w:val="00B4516B"/>
    <w:rsid w:val="00B6688D"/>
    <w:rsid w:val="00B705B5"/>
    <w:rsid w:val="00B7437C"/>
    <w:rsid w:val="00B8035F"/>
    <w:rsid w:val="00B831C5"/>
    <w:rsid w:val="00B833E3"/>
    <w:rsid w:val="00B927E4"/>
    <w:rsid w:val="00B946A7"/>
    <w:rsid w:val="00BD2A4A"/>
    <w:rsid w:val="00BD7BB2"/>
    <w:rsid w:val="00BE3AD6"/>
    <w:rsid w:val="00BE634A"/>
    <w:rsid w:val="00BF1D68"/>
    <w:rsid w:val="00BF361D"/>
    <w:rsid w:val="00BF41C0"/>
    <w:rsid w:val="00BF7A30"/>
    <w:rsid w:val="00C15E79"/>
    <w:rsid w:val="00C3200A"/>
    <w:rsid w:val="00C33BD0"/>
    <w:rsid w:val="00C33F56"/>
    <w:rsid w:val="00C40AC7"/>
    <w:rsid w:val="00C41A20"/>
    <w:rsid w:val="00C42662"/>
    <w:rsid w:val="00C473C9"/>
    <w:rsid w:val="00C4777A"/>
    <w:rsid w:val="00C538B2"/>
    <w:rsid w:val="00C60A26"/>
    <w:rsid w:val="00C60FD4"/>
    <w:rsid w:val="00C61653"/>
    <w:rsid w:val="00C64DAB"/>
    <w:rsid w:val="00C7496B"/>
    <w:rsid w:val="00C80B1B"/>
    <w:rsid w:val="00C86E91"/>
    <w:rsid w:val="00CA09C3"/>
    <w:rsid w:val="00CA4DFA"/>
    <w:rsid w:val="00CB49F2"/>
    <w:rsid w:val="00CB5B42"/>
    <w:rsid w:val="00CC0191"/>
    <w:rsid w:val="00CC2C0E"/>
    <w:rsid w:val="00CD274B"/>
    <w:rsid w:val="00CD55F6"/>
    <w:rsid w:val="00CE1507"/>
    <w:rsid w:val="00CE2EE7"/>
    <w:rsid w:val="00CF2741"/>
    <w:rsid w:val="00CF63C6"/>
    <w:rsid w:val="00CF65DA"/>
    <w:rsid w:val="00D23DBF"/>
    <w:rsid w:val="00D25740"/>
    <w:rsid w:val="00D269B5"/>
    <w:rsid w:val="00D33A45"/>
    <w:rsid w:val="00D40CD7"/>
    <w:rsid w:val="00D450E6"/>
    <w:rsid w:val="00D45E2E"/>
    <w:rsid w:val="00D4755A"/>
    <w:rsid w:val="00D47D39"/>
    <w:rsid w:val="00D563FE"/>
    <w:rsid w:val="00D8027C"/>
    <w:rsid w:val="00D80523"/>
    <w:rsid w:val="00D813B5"/>
    <w:rsid w:val="00D84E82"/>
    <w:rsid w:val="00D85407"/>
    <w:rsid w:val="00D86343"/>
    <w:rsid w:val="00D86B05"/>
    <w:rsid w:val="00D86BB3"/>
    <w:rsid w:val="00D91BE8"/>
    <w:rsid w:val="00D91EF1"/>
    <w:rsid w:val="00D95956"/>
    <w:rsid w:val="00DA165F"/>
    <w:rsid w:val="00DA18CB"/>
    <w:rsid w:val="00DA48BA"/>
    <w:rsid w:val="00DA509C"/>
    <w:rsid w:val="00DA7F03"/>
    <w:rsid w:val="00DB3A9F"/>
    <w:rsid w:val="00DB555B"/>
    <w:rsid w:val="00DC02FC"/>
    <w:rsid w:val="00DC16D8"/>
    <w:rsid w:val="00DC404F"/>
    <w:rsid w:val="00DD1EB3"/>
    <w:rsid w:val="00DD2A88"/>
    <w:rsid w:val="00DE3604"/>
    <w:rsid w:val="00DF10A2"/>
    <w:rsid w:val="00E057C8"/>
    <w:rsid w:val="00E10879"/>
    <w:rsid w:val="00E1520D"/>
    <w:rsid w:val="00E20795"/>
    <w:rsid w:val="00E358F7"/>
    <w:rsid w:val="00E37201"/>
    <w:rsid w:val="00E47520"/>
    <w:rsid w:val="00E51CF7"/>
    <w:rsid w:val="00E522DC"/>
    <w:rsid w:val="00E52E54"/>
    <w:rsid w:val="00E539A0"/>
    <w:rsid w:val="00E638CD"/>
    <w:rsid w:val="00E72157"/>
    <w:rsid w:val="00E73EC5"/>
    <w:rsid w:val="00E80E11"/>
    <w:rsid w:val="00E94448"/>
    <w:rsid w:val="00EA253B"/>
    <w:rsid w:val="00EB049B"/>
    <w:rsid w:val="00EB287A"/>
    <w:rsid w:val="00EB4D02"/>
    <w:rsid w:val="00EC5428"/>
    <w:rsid w:val="00ED66E5"/>
    <w:rsid w:val="00EE3721"/>
    <w:rsid w:val="00EF0A1C"/>
    <w:rsid w:val="00EF0D33"/>
    <w:rsid w:val="00EF123D"/>
    <w:rsid w:val="00EF197B"/>
    <w:rsid w:val="00EF366E"/>
    <w:rsid w:val="00F14A39"/>
    <w:rsid w:val="00F35CBC"/>
    <w:rsid w:val="00F36CD1"/>
    <w:rsid w:val="00F413BF"/>
    <w:rsid w:val="00F44813"/>
    <w:rsid w:val="00F564C8"/>
    <w:rsid w:val="00F65D29"/>
    <w:rsid w:val="00F66D06"/>
    <w:rsid w:val="00F77DC5"/>
    <w:rsid w:val="00F81AD6"/>
    <w:rsid w:val="00F862CB"/>
    <w:rsid w:val="00F86476"/>
    <w:rsid w:val="00F87A2C"/>
    <w:rsid w:val="00F95DE5"/>
    <w:rsid w:val="00FA2F27"/>
    <w:rsid w:val="00FA3813"/>
    <w:rsid w:val="00FA4D4D"/>
    <w:rsid w:val="00FA4E8A"/>
    <w:rsid w:val="00FA7C9A"/>
    <w:rsid w:val="00FB0EE4"/>
    <w:rsid w:val="00FB6D7E"/>
    <w:rsid w:val="00FC154D"/>
    <w:rsid w:val="00FE7891"/>
    <w:rsid w:val="00FF5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4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0F1489"/>
    <w:pPr>
      <w:widowControl w:val="0"/>
      <w:tabs>
        <w:tab w:val="num" w:pos="0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hAnsi="Arial"/>
      <w:b/>
      <w:bCs/>
      <w:color w:val="26282F"/>
      <w:lang w:eastAsia="ar-SA"/>
    </w:rPr>
  </w:style>
  <w:style w:type="paragraph" w:styleId="2">
    <w:name w:val="heading 2"/>
    <w:basedOn w:val="1"/>
    <w:next w:val="a"/>
    <w:link w:val="20"/>
    <w:uiPriority w:val="9"/>
    <w:qFormat/>
    <w:rsid w:val="000F1489"/>
    <w:pPr>
      <w:spacing w:before="0" w:after="0"/>
      <w:ind w:left="576" w:hanging="576"/>
      <w:jc w:val="both"/>
      <w:outlineLvl w:val="1"/>
    </w:pPr>
    <w:rPr>
      <w:b w:val="0"/>
      <w:bCs w:val="0"/>
      <w:color w:val="auto"/>
    </w:rPr>
  </w:style>
  <w:style w:type="paragraph" w:styleId="3">
    <w:name w:val="heading 3"/>
    <w:basedOn w:val="a"/>
    <w:next w:val="a"/>
    <w:link w:val="30"/>
    <w:uiPriority w:val="9"/>
    <w:qFormat/>
    <w:rsid w:val="000F1489"/>
    <w:pPr>
      <w:keepNext/>
      <w:ind w:firstLine="720"/>
      <w:jc w:val="center"/>
      <w:outlineLvl w:val="2"/>
    </w:pPr>
    <w:rPr>
      <w:b/>
      <w:sz w:val="52"/>
      <w:szCs w:val="20"/>
    </w:rPr>
  </w:style>
  <w:style w:type="paragraph" w:styleId="4">
    <w:name w:val="heading 4"/>
    <w:basedOn w:val="3"/>
    <w:next w:val="a"/>
    <w:link w:val="40"/>
    <w:uiPriority w:val="9"/>
    <w:qFormat/>
    <w:rsid w:val="000F1489"/>
    <w:pPr>
      <w:keepNext w:val="0"/>
      <w:widowControl w:val="0"/>
      <w:tabs>
        <w:tab w:val="num" w:pos="0"/>
      </w:tabs>
      <w:suppressAutoHyphens/>
      <w:autoSpaceDE w:val="0"/>
      <w:ind w:left="864" w:hanging="864"/>
      <w:jc w:val="both"/>
      <w:outlineLvl w:val="3"/>
    </w:pPr>
    <w:rPr>
      <w:rFonts w:ascii="Arial" w:hAnsi="Arial"/>
      <w:b w:val="0"/>
      <w:sz w:val="24"/>
      <w:szCs w:val="24"/>
      <w:lang w:eastAsia="ar-SA"/>
    </w:rPr>
  </w:style>
  <w:style w:type="paragraph" w:styleId="5">
    <w:name w:val="heading 5"/>
    <w:basedOn w:val="a"/>
    <w:next w:val="a"/>
    <w:link w:val="50"/>
    <w:qFormat/>
    <w:rsid w:val="000F1489"/>
    <w:pPr>
      <w:keepNext/>
      <w:jc w:val="center"/>
      <w:outlineLvl w:val="4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F1489"/>
    <w:rPr>
      <w:rFonts w:ascii="Arial" w:eastAsia="Times New Roman" w:hAnsi="Arial" w:cs="Times New Roman"/>
      <w:b/>
      <w:bCs/>
      <w:color w:val="26282F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uiPriority w:val="9"/>
    <w:rsid w:val="000F1489"/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0F1489"/>
    <w:rPr>
      <w:rFonts w:ascii="Times New Roman" w:eastAsia="Times New Roman" w:hAnsi="Times New Roman" w:cs="Times New Roman"/>
      <w:b/>
      <w:sz w:val="52"/>
      <w:szCs w:val="20"/>
    </w:rPr>
  </w:style>
  <w:style w:type="character" w:customStyle="1" w:styleId="40">
    <w:name w:val="Заголовок 4 Знак"/>
    <w:basedOn w:val="a0"/>
    <w:link w:val="4"/>
    <w:uiPriority w:val="9"/>
    <w:rsid w:val="000F1489"/>
    <w:rPr>
      <w:rFonts w:ascii="Arial" w:eastAsia="Times New Roman" w:hAnsi="Arial" w:cs="Times New Roman"/>
      <w:sz w:val="24"/>
      <w:szCs w:val="24"/>
      <w:lang w:eastAsia="ar-SA"/>
    </w:rPr>
  </w:style>
  <w:style w:type="character" w:customStyle="1" w:styleId="50">
    <w:name w:val="Заголовок 5 Знак"/>
    <w:basedOn w:val="a0"/>
    <w:link w:val="5"/>
    <w:rsid w:val="000F1489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styleId="a3">
    <w:name w:val="Hyperlink"/>
    <w:uiPriority w:val="99"/>
    <w:rsid w:val="000F1489"/>
    <w:rPr>
      <w:color w:val="0000FF"/>
      <w:u w:val="single"/>
    </w:rPr>
  </w:style>
  <w:style w:type="paragraph" w:styleId="a4">
    <w:name w:val="Balloon Text"/>
    <w:basedOn w:val="a"/>
    <w:link w:val="a5"/>
    <w:uiPriority w:val="99"/>
    <w:rsid w:val="000F1489"/>
    <w:rPr>
      <w:rFonts w:ascii="Segoe UI" w:hAnsi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rsid w:val="000F1489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0F148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Без интервала1"/>
    <w:rsid w:val="000F148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uiPriority w:val="34"/>
    <w:qFormat/>
    <w:rsid w:val="000F1489"/>
    <w:pPr>
      <w:suppressAutoHyphens/>
      <w:ind w:left="720"/>
      <w:jc w:val="center"/>
    </w:pPr>
    <w:rPr>
      <w:rFonts w:ascii="Calibri" w:eastAsia="Calibri" w:hAnsi="Calibri"/>
      <w:sz w:val="22"/>
      <w:szCs w:val="22"/>
      <w:lang w:eastAsia="ar-SA"/>
    </w:rPr>
  </w:style>
  <w:style w:type="paragraph" w:styleId="a7">
    <w:name w:val="footer"/>
    <w:basedOn w:val="a"/>
    <w:link w:val="a8"/>
    <w:uiPriority w:val="99"/>
    <w:rsid w:val="000F148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F1489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Cell">
    <w:name w:val="ConsPlusCell"/>
    <w:rsid w:val="000F1489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  <w:style w:type="character" w:styleId="a9">
    <w:name w:val="page number"/>
    <w:uiPriority w:val="99"/>
    <w:rsid w:val="000F1489"/>
    <w:rPr>
      <w:rFonts w:cs="Times New Roman"/>
    </w:rPr>
  </w:style>
  <w:style w:type="table" w:styleId="aa">
    <w:name w:val="Table Grid"/>
    <w:basedOn w:val="a1"/>
    <w:uiPriority w:val="39"/>
    <w:rsid w:val="000F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"/>
    <w:basedOn w:val="a"/>
    <w:rsid w:val="000F1489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b/>
      <w:i/>
      <w:sz w:val="28"/>
      <w:szCs w:val="20"/>
      <w:lang w:val="en-GB" w:eastAsia="en-US"/>
    </w:rPr>
  </w:style>
  <w:style w:type="paragraph" w:customStyle="1" w:styleId="text">
    <w:name w:val="text"/>
    <w:basedOn w:val="a"/>
    <w:rsid w:val="000F1489"/>
    <w:pPr>
      <w:spacing w:before="100" w:beforeAutospacing="1" w:after="100" w:afterAutospacing="1"/>
    </w:pPr>
    <w:rPr>
      <w:color w:val="000000"/>
      <w:sz w:val="22"/>
      <w:szCs w:val="22"/>
    </w:rPr>
  </w:style>
  <w:style w:type="paragraph" w:styleId="31">
    <w:name w:val="Body Text Indent 3"/>
    <w:basedOn w:val="a"/>
    <w:link w:val="32"/>
    <w:uiPriority w:val="99"/>
    <w:rsid w:val="000F1489"/>
    <w:pPr>
      <w:ind w:firstLine="709"/>
      <w:jc w:val="both"/>
    </w:pPr>
    <w:rPr>
      <w:sz w:val="26"/>
      <w:szCs w:val="2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0F1489"/>
    <w:rPr>
      <w:rFonts w:ascii="Times New Roman" w:eastAsia="Times New Roman" w:hAnsi="Times New Roman" w:cs="Times New Roman"/>
      <w:sz w:val="26"/>
      <w:szCs w:val="26"/>
    </w:rPr>
  </w:style>
  <w:style w:type="paragraph" w:customStyle="1" w:styleId="ac">
    <w:name w:val="Таблицы (моноширинный)"/>
    <w:basedOn w:val="a"/>
    <w:next w:val="a"/>
    <w:rsid w:val="000F1489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d">
    <w:name w:val="header"/>
    <w:basedOn w:val="a"/>
    <w:link w:val="ae"/>
    <w:uiPriority w:val="99"/>
    <w:rsid w:val="000F1489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0F1489"/>
    <w:rPr>
      <w:rFonts w:ascii="Times New Roman" w:eastAsia="Times New Roman" w:hAnsi="Times New Roman" w:cs="Times New Roman"/>
      <w:sz w:val="24"/>
      <w:szCs w:val="24"/>
    </w:rPr>
  </w:style>
  <w:style w:type="paragraph" w:customStyle="1" w:styleId="printj">
    <w:name w:val="printj"/>
    <w:basedOn w:val="a"/>
    <w:rsid w:val="000F1489"/>
    <w:pPr>
      <w:suppressAutoHyphens/>
      <w:spacing w:before="144" w:after="288"/>
      <w:jc w:val="both"/>
    </w:pPr>
    <w:rPr>
      <w:lang w:eastAsia="ar-SA"/>
    </w:rPr>
  </w:style>
  <w:style w:type="paragraph" w:customStyle="1" w:styleId="af">
    <w:name w:val="Нормальный (таблица)"/>
    <w:basedOn w:val="a"/>
    <w:next w:val="a"/>
    <w:uiPriority w:val="99"/>
    <w:rsid w:val="000F148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f0">
    <w:name w:val="No Spacing"/>
    <w:uiPriority w:val="1"/>
    <w:qFormat/>
    <w:rsid w:val="000F1489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customStyle="1" w:styleId="af1">
    <w:name w:val="Гипертекстовая ссылка"/>
    <w:uiPriority w:val="99"/>
    <w:rsid w:val="000F1489"/>
    <w:rPr>
      <w:color w:val="106BBE"/>
      <w:sz w:val="26"/>
    </w:rPr>
  </w:style>
  <w:style w:type="character" w:customStyle="1" w:styleId="WW8Num1z0">
    <w:name w:val="WW8Num1z0"/>
    <w:rsid w:val="000F1489"/>
    <w:rPr>
      <w:rFonts w:ascii="Times New Roman" w:hAnsi="Times New Roman"/>
      <w:color w:val="auto"/>
      <w:sz w:val="28"/>
      <w:shd w:val="clear" w:color="auto" w:fill="FFFF00"/>
    </w:rPr>
  </w:style>
  <w:style w:type="character" w:customStyle="1" w:styleId="WW8Num1z1">
    <w:name w:val="WW8Num1z1"/>
    <w:rsid w:val="000F1489"/>
  </w:style>
  <w:style w:type="character" w:customStyle="1" w:styleId="WW8Num1z2">
    <w:name w:val="WW8Num1z2"/>
    <w:rsid w:val="000F1489"/>
  </w:style>
  <w:style w:type="character" w:customStyle="1" w:styleId="WW8Num1z3">
    <w:name w:val="WW8Num1z3"/>
    <w:rsid w:val="000F1489"/>
  </w:style>
  <w:style w:type="character" w:customStyle="1" w:styleId="WW8Num1z4">
    <w:name w:val="WW8Num1z4"/>
    <w:rsid w:val="000F1489"/>
  </w:style>
  <w:style w:type="character" w:customStyle="1" w:styleId="WW8Num1z5">
    <w:name w:val="WW8Num1z5"/>
    <w:rsid w:val="000F1489"/>
  </w:style>
  <w:style w:type="character" w:customStyle="1" w:styleId="WW8Num1z6">
    <w:name w:val="WW8Num1z6"/>
    <w:rsid w:val="000F1489"/>
  </w:style>
  <w:style w:type="character" w:customStyle="1" w:styleId="WW8Num1z7">
    <w:name w:val="WW8Num1z7"/>
    <w:rsid w:val="000F1489"/>
  </w:style>
  <w:style w:type="character" w:customStyle="1" w:styleId="WW8Num1z8">
    <w:name w:val="WW8Num1z8"/>
    <w:rsid w:val="000F1489"/>
  </w:style>
  <w:style w:type="character" w:customStyle="1" w:styleId="WW8Num2z0">
    <w:name w:val="WW8Num2z0"/>
    <w:rsid w:val="000F1489"/>
    <w:rPr>
      <w:rFonts w:ascii="Times New Roman" w:hAnsi="Times New Roman"/>
      <w:sz w:val="28"/>
    </w:rPr>
  </w:style>
  <w:style w:type="character" w:customStyle="1" w:styleId="WW8Num2z1">
    <w:name w:val="WW8Num2z1"/>
    <w:rsid w:val="000F1489"/>
  </w:style>
  <w:style w:type="character" w:customStyle="1" w:styleId="WW8Num2z2">
    <w:name w:val="WW8Num2z2"/>
    <w:rsid w:val="000F1489"/>
  </w:style>
  <w:style w:type="character" w:customStyle="1" w:styleId="WW8Num2z3">
    <w:name w:val="WW8Num2z3"/>
    <w:rsid w:val="000F1489"/>
  </w:style>
  <w:style w:type="character" w:customStyle="1" w:styleId="WW8Num2z4">
    <w:name w:val="WW8Num2z4"/>
    <w:rsid w:val="000F1489"/>
  </w:style>
  <w:style w:type="character" w:customStyle="1" w:styleId="WW8Num2z5">
    <w:name w:val="WW8Num2z5"/>
    <w:rsid w:val="000F1489"/>
  </w:style>
  <w:style w:type="character" w:customStyle="1" w:styleId="WW8Num2z6">
    <w:name w:val="WW8Num2z6"/>
    <w:rsid w:val="000F1489"/>
  </w:style>
  <w:style w:type="character" w:customStyle="1" w:styleId="WW8Num2z7">
    <w:name w:val="WW8Num2z7"/>
    <w:rsid w:val="000F1489"/>
  </w:style>
  <w:style w:type="character" w:customStyle="1" w:styleId="WW8Num2z8">
    <w:name w:val="WW8Num2z8"/>
    <w:rsid w:val="000F1489"/>
  </w:style>
  <w:style w:type="character" w:customStyle="1" w:styleId="51">
    <w:name w:val="Основной шрифт абзаца5"/>
    <w:rsid w:val="000F1489"/>
  </w:style>
  <w:style w:type="character" w:customStyle="1" w:styleId="41">
    <w:name w:val="Основной шрифт абзаца4"/>
    <w:rsid w:val="000F1489"/>
  </w:style>
  <w:style w:type="character" w:customStyle="1" w:styleId="WW8Num3z0">
    <w:name w:val="WW8Num3z0"/>
    <w:rsid w:val="000F1489"/>
  </w:style>
  <w:style w:type="character" w:customStyle="1" w:styleId="WW8Num4z0">
    <w:name w:val="WW8Num4z0"/>
    <w:rsid w:val="000F1489"/>
  </w:style>
  <w:style w:type="character" w:customStyle="1" w:styleId="WW8Num4z1">
    <w:name w:val="WW8Num4z1"/>
    <w:rsid w:val="000F1489"/>
  </w:style>
  <w:style w:type="character" w:customStyle="1" w:styleId="WW8Num4z2">
    <w:name w:val="WW8Num4z2"/>
    <w:rsid w:val="000F1489"/>
  </w:style>
  <w:style w:type="character" w:customStyle="1" w:styleId="WW8Num4z3">
    <w:name w:val="WW8Num4z3"/>
    <w:rsid w:val="000F1489"/>
  </w:style>
  <w:style w:type="character" w:customStyle="1" w:styleId="WW8Num4z4">
    <w:name w:val="WW8Num4z4"/>
    <w:rsid w:val="000F1489"/>
  </w:style>
  <w:style w:type="character" w:customStyle="1" w:styleId="WW8Num4z5">
    <w:name w:val="WW8Num4z5"/>
    <w:rsid w:val="000F1489"/>
  </w:style>
  <w:style w:type="character" w:customStyle="1" w:styleId="WW8Num4z6">
    <w:name w:val="WW8Num4z6"/>
    <w:rsid w:val="000F1489"/>
  </w:style>
  <w:style w:type="character" w:customStyle="1" w:styleId="WW8Num4z7">
    <w:name w:val="WW8Num4z7"/>
    <w:rsid w:val="000F1489"/>
  </w:style>
  <w:style w:type="character" w:customStyle="1" w:styleId="WW8Num4z8">
    <w:name w:val="WW8Num4z8"/>
    <w:rsid w:val="000F1489"/>
  </w:style>
  <w:style w:type="character" w:customStyle="1" w:styleId="WW8Num5z0">
    <w:name w:val="WW8Num5z0"/>
    <w:rsid w:val="000F1489"/>
    <w:rPr>
      <w:sz w:val="28"/>
    </w:rPr>
  </w:style>
  <w:style w:type="character" w:customStyle="1" w:styleId="WW8Num5z1">
    <w:name w:val="WW8Num5z1"/>
    <w:rsid w:val="000F1489"/>
  </w:style>
  <w:style w:type="character" w:customStyle="1" w:styleId="WW8Num5z2">
    <w:name w:val="WW8Num5z2"/>
    <w:rsid w:val="000F1489"/>
    <w:rPr>
      <w:rFonts w:ascii="Wingdings" w:hAnsi="Wingdings"/>
    </w:rPr>
  </w:style>
  <w:style w:type="character" w:customStyle="1" w:styleId="WW8Num5z3">
    <w:name w:val="WW8Num5z3"/>
    <w:rsid w:val="000F1489"/>
  </w:style>
  <w:style w:type="character" w:customStyle="1" w:styleId="WW8Num5z4">
    <w:name w:val="WW8Num5z4"/>
    <w:rsid w:val="000F1489"/>
  </w:style>
  <w:style w:type="character" w:customStyle="1" w:styleId="WW8Num5z5">
    <w:name w:val="WW8Num5z5"/>
    <w:rsid w:val="000F1489"/>
  </w:style>
  <w:style w:type="character" w:customStyle="1" w:styleId="WW8Num5z6">
    <w:name w:val="WW8Num5z6"/>
    <w:rsid w:val="000F1489"/>
  </w:style>
  <w:style w:type="character" w:customStyle="1" w:styleId="WW8Num5z7">
    <w:name w:val="WW8Num5z7"/>
    <w:rsid w:val="000F1489"/>
  </w:style>
  <w:style w:type="character" w:customStyle="1" w:styleId="WW8Num5z8">
    <w:name w:val="WW8Num5z8"/>
    <w:rsid w:val="000F1489"/>
  </w:style>
  <w:style w:type="character" w:customStyle="1" w:styleId="WW8Num6z0">
    <w:name w:val="WW8Num6z0"/>
    <w:rsid w:val="000F1489"/>
  </w:style>
  <w:style w:type="character" w:customStyle="1" w:styleId="WW8Num6z1">
    <w:name w:val="WW8Num6z1"/>
    <w:rsid w:val="000F1489"/>
    <w:rPr>
      <w:rFonts w:ascii="Courier New" w:hAnsi="Courier New"/>
      <w:sz w:val="20"/>
    </w:rPr>
  </w:style>
  <w:style w:type="character" w:customStyle="1" w:styleId="WW8Num6z2">
    <w:name w:val="WW8Num6z2"/>
    <w:rsid w:val="000F1489"/>
  </w:style>
  <w:style w:type="character" w:customStyle="1" w:styleId="WW8Num6z3">
    <w:name w:val="WW8Num6z3"/>
    <w:rsid w:val="000F1489"/>
  </w:style>
  <w:style w:type="character" w:customStyle="1" w:styleId="WW8Num6z4">
    <w:name w:val="WW8Num6z4"/>
    <w:rsid w:val="000F1489"/>
  </w:style>
  <w:style w:type="character" w:customStyle="1" w:styleId="WW8Num6z5">
    <w:name w:val="WW8Num6z5"/>
    <w:rsid w:val="000F1489"/>
  </w:style>
  <w:style w:type="character" w:customStyle="1" w:styleId="WW8Num6z6">
    <w:name w:val="WW8Num6z6"/>
    <w:rsid w:val="000F1489"/>
  </w:style>
  <w:style w:type="character" w:customStyle="1" w:styleId="WW8Num6z7">
    <w:name w:val="WW8Num6z7"/>
    <w:rsid w:val="000F1489"/>
  </w:style>
  <w:style w:type="character" w:customStyle="1" w:styleId="WW8Num6z8">
    <w:name w:val="WW8Num6z8"/>
    <w:rsid w:val="000F1489"/>
  </w:style>
  <w:style w:type="character" w:customStyle="1" w:styleId="WW8Num7z0">
    <w:name w:val="WW8Num7z0"/>
    <w:rsid w:val="000F1489"/>
    <w:rPr>
      <w:rFonts w:ascii="Symbol" w:hAnsi="Symbol"/>
    </w:rPr>
  </w:style>
  <w:style w:type="character" w:customStyle="1" w:styleId="WW8Num7z1">
    <w:name w:val="WW8Num7z1"/>
    <w:rsid w:val="000F1489"/>
  </w:style>
  <w:style w:type="character" w:customStyle="1" w:styleId="WW8Num7z2">
    <w:name w:val="WW8Num7z2"/>
    <w:rsid w:val="000F1489"/>
  </w:style>
  <w:style w:type="character" w:customStyle="1" w:styleId="WW8Num7z3">
    <w:name w:val="WW8Num7z3"/>
    <w:rsid w:val="000F1489"/>
  </w:style>
  <w:style w:type="character" w:customStyle="1" w:styleId="WW8Num7z4">
    <w:name w:val="WW8Num7z4"/>
    <w:rsid w:val="000F1489"/>
  </w:style>
  <w:style w:type="character" w:customStyle="1" w:styleId="WW8Num7z5">
    <w:name w:val="WW8Num7z5"/>
    <w:rsid w:val="000F1489"/>
  </w:style>
  <w:style w:type="character" w:customStyle="1" w:styleId="WW8Num7z6">
    <w:name w:val="WW8Num7z6"/>
    <w:rsid w:val="000F1489"/>
  </w:style>
  <w:style w:type="character" w:customStyle="1" w:styleId="WW8Num7z7">
    <w:name w:val="WW8Num7z7"/>
    <w:rsid w:val="000F1489"/>
  </w:style>
  <w:style w:type="character" w:customStyle="1" w:styleId="WW8Num7z8">
    <w:name w:val="WW8Num7z8"/>
    <w:rsid w:val="000F1489"/>
  </w:style>
  <w:style w:type="character" w:customStyle="1" w:styleId="WW8Num8z0">
    <w:name w:val="WW8Num8z0"/>
    <w:rsid w:val="000F1489"/>
    <w:rPr>
      <w:sz w:val="28"/>
    </w:rPr>
  </w:style>
  <w:style w:type="character" w:customStyle="1" w:styleId="WW8Num8z1">
    <w:name w:val="WW8Num8z1"/>
    <w:rsid w:val="000F1489"/>
  </w:style>
  <w:style w:type="character" w:customStyle="1" w:styleId="WW8Num8z2">
    <w:name w:val="WW8Num8z2"/>
    <w:rsid w:val="000F1489"/>
  </w:style>
  <w:style w:type="character" w:customStyle="1" w:styleId="WW8Num8z3">
    <w:name w:val="WW8Num8z3"/>
    <w:rsid w:val="000F1489"/>
  </w:style>
  <w:style w:type="character" w:customStyle="1" w:styleId="WW8Num8z4">
    <w:name w:val="WW8Num8z4"/>
    <w:rsid w:val="000F1489"/>
  </w:style>
  <w:style w:type="character" w:customStyle="1" w:styleId="WW8Num8z5">
    <w:name w:val="WW8Num8z5"/>
    <w:rsid w:val="000F1489"/>
  </w:style>
  <w:style w:type="character" w:customStyle="1" w:styleId="WW8Num8z6">
    <w:name w:val="WW8Num8z6"/>
    <w:rsid w:val="000F1489"/>
  </w:style>
  <w:style w:type="character" w:customStyle="1" w:styleId="WW8Num8z7">
    <w:name w:val="WW8Num8z7"/>
    <w:rsid w:val="000F1489"/>
  </w:style>
  <w:style w:type="character" w:customStyle="1" w:styleId="WW8Num8z8">
    <w:name w:val="WW8Num8z8"/>
    <w:rsid w:val="000F1489"/>
  </w:style>
  <w:style w:type="character" w:customStyle="1" w:styleId="WW8Num9z0">
    <w:name w:val="WW8Num9z0"/>
    <w:rsid w:val="000F1489"/>
    <w:rPr>
      <w:rFonts w:ascii="Symbol" w:hAnsi="Symbol"/>
      <w:sz w:val="20"/>
    </w:rPr>
  </w:style>
  <w:style w:type="character" w:customStyle="1" w:styleId="WW8Num9z1">
    <w:name w:val="WW8Num9z1"/>
    <w:rsid w:val="000F1489"/>
    <w:rPr>
      <w:rFonts w:ascii="Courier New" w:hAnsi="Courier New"/>
      <w:sz w:val="20"/>
    </w:rPr>
  </w:style>
  <w:style w:type="character" w:customStyle="1" w:styleId="WW8Num9z2">
    <w:name w:val="WW8Num9z2"/>
    <w:rsid w:val="000F1489"/>
    <w:rPr>
      <w:rFonts w:ascii="Wingdings" w:hAnsi="Wingdings"/>
      <w:sz w:val="20"/>
    </w:rPr>
  </w:style>
  <w:style w:type="character" w:customStyle="1" w:styleId="WW8Num10z0">
    <w:name w:val="WW8Num10z0"/>
    <w:rsid w:val="000F1489"/>
  </w:style>
  <w:style w:type="character" w:customStyle="1" w:styleId="WW8Num10z1">
    <w:name w:val="WW8Num10z1"/>
    <w:rsid w:val="000F1489"/>
  </w:style>
  <w:style w:type="character" w:customStyle="1" w:styleId="WW8Num10z2">
    <w:name w:val="WW8Num10z2"/>
    <w:rsid w:val="000F1489"/>
  </w:style>
  <w:style w:type="character" w:customStyle="1" w:styleId="WW8Num10z3">
    <w:name w:val="WW8Num10z3"/>
    <w:rsid w:val="000F1489"/>
  </w:style>
  <w:style w:type="character" w:customStyle="1" w:styleId="WW8Num10z4">
    <w:name w:val="WW8Num10z4"/>
    <w:rsid w:val="000F1489"/>
  </w:style>
  <w:style w:type="character" w:customStyle="1" w:styleId="WW8Num10z5">
    <w:name w:val="WW8Num10z5"/>
    <w:rsid w:val="000F1489"/>
  </w:style>
  <w:style w:type="character" w:customStyle="1" w:styleId="WW8Num10z6">
    <w:name w:val="WW8Num10z6"/>
    <w:rsid w:val="000F1489"/>
  </w:style>
  <w:style w:type="character" w:customStyle="1" w:styleId="WW8Num10z7">
    <w:name w:val="WW8Num10z7"/>
    <w:rsid w:val="000F1489"/>
  </w:style>
  <w:style w:type="character" w:customStyle="1" w:styleId="WW8Num10z8">
    <w:name w:val="WW8Num10z8"/>
    <w:rsid w:val="000F1489"/>
  </w:style>
  <w:style w:type="character" w:customStyle="1" w:styleId="33">
    <w:name w:val="Основной шрифт абзаца3"/>
    <w:rsid w:val="000F1489"/>
  </w:style>
  <w:style w:type="character" w:customStyle="1" w:styleId="8">
    <w:name w:val="Знак Знак8"/>
    <w:rsid w:val="000F1489"/>
    <w:rPr>
      <w:rFonts w:ascii="Arial" w:hAnsi="Arial"/>
      <w:b/>
      <w:color w:val="26282F"/>
      <w:sz w:val="24"/>
      <w:lang w:val="ru-RU" w:eastAsia="ar-SA" w:bidi="ar-SA"/>
    </w:rPr>
  </w:style>
  <w:style w:type="character" w:customStyle="1" w:styleId="7">
    <w:name w:val="Знак Знак7"/>
    <w:rsid w:val="000F1489"/>
    <w:rPr>
      <w:rFonts w:ascii="Arial" w:hAnsi="Arial"/>
      <w:sz w:val="24"/>
      <w:lang w:val="ru-RU" w:eastAsia="ar-SA" w:bidi="ar-SA"/>
    </w:rPr>
  </w:style>
  <w:style w:type="character" w:customStyle="1" w:styleId="6">
    <w:name w:val="Знак Знак6"/>
    <w:rsid w:val="000F1489"/>
    <w:rPr>
      <w:rFonts w:ascii="Arial" w:hAnsi="Arial"/>
      <w:sz w:val="24"/>
      <w:lang w:val="ru-RU" w:eastAsia="ar-SA" w:bidi="ar-SA"/>
    </w:rPr>
  </w:style>
  <w:style w:type="character" w:customStyle="1" w:styleId="52">
    <w:name w:val="Знак Знак5"/>
    <w:rsid w:val="000F1489"/>
    <w:rPr>
      <w:rFonts w:ascii="Arial" w:hAnsi="Arial"/>
      <w:sz w:val="24"/>
      <w:lang w:val="ru-RU" w:eastAsia="ar-SA" w:bidi="ar-SA"/>
    </w:rPr>
  </w:style>
  <w:style w:type="character" w:customStyle="1" w:styleId="af2">
    <w:name w:val="Без интервала Знак"/>
    <w:rsid w:val="000F1489"/>
    <w:rPr>
      <w:rFonts w:ascii="Calibri" w:hAnsi="Calibri"/>
      <w:sz w:val="22"/>
      <w:lang w:val="ru-RU" w:eastAsia="ar-SA" w:bidi="ar-SA"/>
    </w:rPr>
  </w:style>
  <w:style w:type="character" w:customStyle="1" w:styleId="af3">
    <w:name w:val="Цветовое выделение"/>
    <w:rsid w:val="000F1489"/>
    <w:rPr>
      <w:b/>
      <w:color w:val="26282F"/>
      <w:sz w:val="26"/>
    </w:rPr>
  </w:style>
  <w:style w:type="character" w:styleId="af4">
    <w:name w:val="Strong"/>
    <w:uiPriority w:val="22"/>
    <w:qFormat/>
    <w:rsid w:val="000F1489"/>
    <w:rPr>
      <w:rFonts w:cs="Times New Roman"/>
      <w:b/>
    </w:rPr>
  </w:style>
  <w:style w:type="character" w:customStyle="1" w:styleId="12">
    <w:name w:val="Основной шрифт абзаца12"/>
    <w:rsid w:val="000F1489"/>
  </w:style>
  <w:style w:type="character" w:customStyle="1" w:styleId="af5">
    <w:name w:val="Öâåòîâîå âûäåëåíèå"/>
    <w:rsid w:val="000F1489"/>
    <w:rPr>
      <w:b/>
      <w:color w:val="26282F"/>
      <w:sz w:val="26"/>
    </w:rPr>
  </w:style>
  <w:style w:type="character" w:customStyle="1" w:styleId="13">
    <w:name w:val="Основной шрифт абзаца1"/>
    <w:rsid w:val="000F1489"/>
  </w:style>
  <w:style w:type="character" w:customStyle="1" w:styleId="14">
    <w:name w:val="Знак Знак1"/>
    <w:rsid w:val="000F1489"/>
    <w:rPr>
      <w:rFonts w:ascii="Arial" w:hAnsi="Arial"/>
      <w:sz w:val="26"/>
    </w:rPr>
  </w:style>
  <w:style w:type="character" w:customStyle="1" w:styleId="FontStyle11">
    <w:name w:val="Font Style11"/>
    <w:rsid w:val="000F1489"/>
    <w:rPr>
      <w:rFonts w:ascii="Times New Roman" w:hAnsi="Times New Roman"/>
      <w:sz w:val="26"/>
    </w:rPr>
  </w:style>
  <w:style w:type="character" w:customStyle="1" w:styleId="42">
    <w:name w:val="Знак Знак4"/>
    <w:rsid w:val="000F1489"/>
    <w:rPr>
      <w:rFonts w:ascii="Arial" w:hAnsi="Arial"/>
      <w:sz w:val="26"/>
    </w:rPr>
  </w:style>
  <w:style w:type="character" w:customStyle="1" w:styleId="21">
    <w:name w:val="Знак Знак2"/>
    <w:rsid w:val="000F1489"/>
    <w:rPr>
      <w:sz w:val="24"/>
    </w:rPr>
  </w:style>
  <w:style w:type="character" w:customStyle="1" w:styleId="34">
    <w:name w:val="Знак Знак3"/>
    <w:rsid w:val="000F1489"/>
    <w:rPr>
      <w:rFonts w:ascii="Arial" w:hAnsi="Arial"/>
      <w:b/>
      <w:color w:val="26282F"/>
      <w:sz w:val="24"/>
      <w:lang w:val="ru-RU" w:eastAsia="ar-SA" w:bidi="ar-SA"/>
    </w:rPr>
  </w:style>
  <w:style w:type="character" w:customStyle="1" w:styleId="22">
    <w:name w:val="Основной шрифт абзаца2"/>
    <w:rsid w:val="000F1489"/>
  </w:style>
  <w:style w:type="character" w:customStyle="1" w:styleId="af6">
    <w:name w:val="Основной текст Знак"/>
    <w:rsid w:val="000F1489"/>
    <w:rPr>
      <w:rFonts w:ascii="Arial" w:hAnsi="Arial"/>
      <w:sz w:val="26"/>
    </w:rPr>
  </w:style>
  <w:style w:type="character" w:customStyle="1" w:styleId="af7">
    <w:name w:val="Символ нумерации"/>
    <w:rsid w:val="000F1489"/>
  </w:style>
  <w:style w:type="character" w:customStyle="1" w:styleId="af8">
    <w:name w:val="Знак Знак"/>
    <w:rsid w:val="000F1489"/>
    <w:rPr>
      <w:rFonts w:ascii="Tahoma" w:hAnsi="Tahoma"/>
      <w:sz w:val="16"/>
    </w:rPr>
  </w:style>
  <w:style w:type="character" w:styleId="af9">
    <w:name w:val="FollowedHyperlink"/>
    <w:uiPriority w:val="99"/>
    <w:rsid w:val="000F1489"/>
    <w:rPr>
      <w:rFonts w:cs="Times New Roman"/>
      <w:color w:val="800080"/>
      <w:u w:val="single"/>
    </w:rPr>
  </w:style>
  <w:style w:type="paragraph" w:customStyle="1" w:styleId="afa">
    <w:name w:val="Заголовок"/>
    <w:basedOn w:val="a"/>
    <w:next w:val="afb"/>
    <w:rsid w:val="000F1489"/>
    <w:pPr>
      <w:keepNext/>
      <w:widowControl w:val="0"/>
      <w:suppressAutoHyphens/>
      <w:autoSpaceDE w:val="0"/>
      <w:spacing w:before="240" w:after="120"/>
    </w:pPr>
    <w:rPr>
      <w:rFonts w:ascii="Arial" w:hAnsi="Arial" w:cs="Tahoma"/>
      <w:sz w:val="28"/>
      <w:szCs w:val="28"/>
      <w:lang w:eastAsia="ar-SA"/>
    </w:rPr>
  </w:style>
  <w:style w:type="paragraph" w:styleId="afb">
    <w:name w:val="Body Text"/>
    <w:basedOn w:val="a"/>
    <w:link w:val="15"/>
    <w:uiPriority w:val="99"/>
    <w:rsid w:val="000F1489"/>
    <w:pPr>
      <w:widowControl w:val="0"/>
      <w:suppressAutoHyphens/>
      <w:autoSpaceDE w:val="0"/>
      <w:spacing w:after="120"/>
    </w:pPr>
    <w:rPr>
      <w:rFonts w:ascii="Arial" w:hAnsi="Arial"/>
      <w:sz w:val="26"/>
      <w:szCs w:val="26"/>
      <w:lang w:eastAsia="ar-SA"/>
    </w:rPr>
  </w:style>
  <w:style w:type="character" w:customStyle="1" w:styleId="15">
    <w:name w:val="Основной текст Знак1"/>
    <w:basedOn w:val="a0"/>
    <w:link w:val="afb"/>
    <w:uiPriority w:val="99"/>
    <w:rsid w:val="000F1489"/>
    <w:rPr>
      <w:rFonts w:ascii="Arial" w:eastAsia="Times New Roman" w:hAnsi="Arial" w:cs="Times New Roman"/>
      <w:sz w:val="26"/>
      <w:szCs w:val="26"/>
      <w:lang w:eastAsia="ar-SA"/>
    </w:rPr>
  </w:style>
  <w:style w:type="paragraph" w:styleId="afc">
    <w:name w:val="List"/>
    <w:basedOn w:val="afb"/>
    <w:uiPriority w:val="99"/>
    <w:rsid w:val="000F1489"/>
    <w:rPr>
      <w:rFonts w:cs="Mangal"/>
    </w:rPr>
  </w:style>
  <w:style w:type="paragraph" w:customStyle="1" w:styleId="43">
    <w:name w:val="Название4"/>
    <w:basedOn w:val="a"/>
    <w:rsid w:val="000F1489"/>
    <w:pPr>
      <w:widowControl w:val="0"/>
      <w:suppressLineNumbers/>
      <w:suppressAutoHyphens/>
      <w:autoSpaceDE w:val="0"/>
      <w:spacing w:before="120" w:after="120"/>
    </w:pPr>
    <w:rPr>
      <w:rFonts w:ascii="Arial" w:hAnsi="Arial" w:cs="Mangal"/>
      <w:i/>
      <w:iCs/>
      <w:lang w:eastAsia="ar-SA"/>
    </w:rPr>
  </w:style>
  <w:style w:type="paragraph" w:customStyle="1" w:styleId="44">
    <w:name w:val="Указатель4"/>
    <w:basedOn w:val="a"/>
    <w:rsid w:val="000F1489"/>
    <w:pPr>
      <w:widowControl w:val="0"/>
      <w:suppressLineNumbers/>
      <w:suppressAutoHyphens/>
      <w:autoSpaceDE w:val="0"/>
    </w:pPr>
    <w:rPr>
      <w:rFonts w:ascii="Arial" w:hAnsi="Arial" w:cs="Mangal"/>
      <w:sz w:val="26"/>
      <w:szCs w:val="26"/>
      <w:lang w:eastAsia="ar-SA"/>
    </w:rPr>
  </w:style>
  <w:style w:type="paragraph" w:customStyle="1" w:styleId="35">
    <w:name w:val="Название3"/>
    <w:basedOn w:val="a"/>
    <w:rsid w:val="000F1489"/>
    <w:pPr>
      <w:widowControl w:val="0"/>
      <w:suppressLineNumbers/>
      <w:suppressAutoHyphens/>
      <w:autoSpaceDE w:val="0"/>
      <w:spacing w:before="120" w:after="120"/>
    </w:pPr>
    <w:rPr>
      <w:rFonts w:ascii="Arial" w:hAnsi="Arial" w:cs="Mangal"/>
      <w:i/>
      <w:iCs/>
      <w:lang w:eastAsia="ar-SA"/>
    </w:rPr>
  </w:style>
  <w:style w:type="paragraph" w:customStyle="1" w:styleId="36">
    <w:name w:val="Указатель3"/>
    <w:basedOn w:val="a"/>
    <w:rsid w:val="000F1489"/>
    <w:pPr>
      <w:widowControl w:val="0"/>
      <w:suppressLineNumbers/>
      <w:suppressAutoHyphens/>
      <w:autoSpaceDE w:val="0"/>
    </w:pPr>
    <w:rPr>
      <w:rFonts w:ascii="Arial" w:hAnsi="Arial" w:cs="Mangal"/>
      <w:sz w:val="26"/>
      <w:szCs w:val="26"/>
      <w:lang w:eastAsia="ar-SA"/>
    </w:rPr>
  </w:style>
  <w:style w:type="paragraph" w:customStyle="1" w:styleId="23">
    <w:name w:val="Название2"/>
    <w:basedOn w:val="a"/>
    <w:rsid w:val="000F1489"/>
    <w:pPr>
      <w:widowControl w:val="0"/>
      <w:suppressLineNumbers/>
      <w:suppressAutoHyphens/>
      <w:autoSpaceDE w:val="0"/>
      <w:spacing w:before="120" w:after="120"/>
    </w:pPr>
    <w:rPr>
      <w:rFonts w:ascii="Arial" w:hAnsi="Arial" w:cs="Mangal"/>
      <w:i/>
      <w:iCs/>
      <w:lang w:eastAsia="ar-SA"/>
    </w:rPr>
  </w:style>
  <w:style w:type="paragraph" w:customStyle="1" w:styleId="24">
    <w:name w:val="Указатель2"/>
    <w:basedOn w:val="a"/>
    <w:rsid w:val="000F1489"/>
    <w:pPr>
      <w:widowControl w:val="0"/>
      <w:suppressLineNumbers/>
      <w:suppressAutoHyphens/>
      <w:autoSpaceDE w:val="0"/>
    </w:pPr>
    <w:rPr>
      <w:rFonts w:ascii="Arial" w:hAnsi="Arial" w:cs="Mangal"/>
      <w:sz w:val="26"/>
      <w:szCs w:val="26"/>
      <w:lang w:eastAsia="ar-SA"/>
    </w:rPr>
  </w:style>
  <w:style w:type="paragraph" w:customStyle="1" w:styleId="afd">
    <w:name w:val="Прижатый влево"/>
    <w:basedOn w:val="a"/>
    <w:next w:val="a"/>
    <w:rsid w:val="000F1489"/>
    <w:pPr>
      <w:widowControl w:val="0"/>
      <w:suppressAutoHyphens/>
      <w:autoSpaceDE w:val="0"/>
    </w:pPr>
    <w:rPr>
      <w:rFonts w:ascii="Arial" w:hAnsi="Arial" w:cs="Arial"/>
      <w:lang w:eastAsia="ar-SA"/>
    </w:rPr>
  </w:style>
  <w:style w:type="paragraph" w:styleId="afe">
    <w:name w:val="Normal (Web)"/>
    <w:basedOn w:val="a"/>
    <w:uiPriority w:val="99"/>
    <w:rsid w:val="000F1489"/>
    <w:pPr>
      <w:suppressAutoHyphens/>
      <w:spacing w:before="280" w:after="280"/>
    </w:pPr>
    <w:rPr>
      <w:lang w:eastAsia="ar-SA"/>
    </w:rPr>
  </w:style>
  <w:style w:type="paragraph" w:customStyle="1" w:styleId="110">
    <w:name w:val="Заголовок 11"/>
    <w:basedOn w:val="a"/>
    <w:next w:val="a"/>
    <w:rsid w:val="000F1489"/>
    <w:pPr>
      <w:widowControl w:val="0"/>
      <w:suppressAutoHyphens/>
      <w:spacing w:before="108" w:after="108"/>
      <w:jc w:val="center"/>
    </w:pPr>
    <w:rPr>
      <w:b/>
      <w:bCs/>
      <w:color w:val="26282F"/>
      <w:kern w:val="1"/>
      <w:lang w:eastAsia="ar-SA"/>
    </w:rPr>
  </w:style>
  <w:style w:type="paragraph" w:customStyle="1" w:styleId="aff">
    <w:name w:val="Текст (справка)"/>
    <w:basedOn w:val="a"/>
    <w:next w:val="a"/>
    <w:rsid w:val="000F1489"/>
    <w:pPr>
      <w:widowControl w:val="0"/>
      <w:suppressAutoHyphens/>
      <w:autoSpaceDE w:val="0"/>
      <w:ind w:left="170" w:right="170"/>
    </w:pPr>
    <w:rPr>
      <w:rFonts w:ascii="Arial" w:hAnsi="Arial" w:cs="Arial"/>
      <w:lang w:eastAsia="ar-SA"/>
    </w:rPr>
  </w:style>
  <w:style w:type="paragraph" w:customStyle="1" w:styleId="aff0">
    <w:name w:val="Комментарий"/>
    <w:basedOn w:val="aff"/>
    <w:next w:val="a"/>
    <w:rsid w:val="000F1489"/>
    <w:pPr>
      <w:shd w:val="clear" w:color="auto" w:fill="F0F0F0"/>
      <w:spacing w:before="75"/>
      <w:ind w:left="0" w:right="0"/>
      <w:jc w:val="both"/>
    </w:pPr>
    <w:rPr>
      <w:color w:val="353842"/>
    </w:rPr>
  </w:style>
  <w:style w:type="paragraph" w:customStyle="1" w:styleId="ConsPlusNonformat">
    <w:name w:val="ConsPlusNonformat"/>
    <w:rsid w:val="000F1489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u">
    <w:name w:val="u"/>
    <w:basedOn w:val="a"/>
    <w:rsid w:val="000F1489"/>
    <w:pPr>
      <w:suppressAutoHyphens/>
      <w:ind w:firstLine="435"/>
      <w:jc w:val="both"/>
    </w:pPr>
    <w:rPr>
      <w:lang w:eastAsia="ar-SA"/>
    </w:rPr>
  </w:style>
  <w:style w:type="paragraph" w:customStyle="1" w:styleId="Style4">
    <w:name w:val="Style4"/>
    <w:basedOn w:val="a"/>
    <w:rsid w:val="000F1489"/>
    <w:pPr>
      <w:widowControl w:val="0"/>
      <w:suppressAutoHyphens/>
      <w:autoSpaceDE w:val="0"/>
      <w:spacing w:line="326" w:lineRule="exact"/>
    </w:pPr>
    <w:rPr>
      <w:lang w:eastAsia="ar-SA"/>
    </w:rPr>
  </w:style>
  <w:style w:type="paragraph" w:customStyle="1" w:styleId="Iauiue">
    <w:name w:val="Iau?iue"/>
    <w:rsid w:val="000F1489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val="en-US" w:eastAsia="ar-SA"/>
    </w:rPr>
  </w:style>
  <w:style w:type="paragraph" w:customStyle="1" w:styleId="aff1">
    <w:name w:val="Содержимое таблицы"/>
    <w:basedOn w:val="a"/>
    <w:rsid w:val="000F1489"/>
    <w:pPr>
      <w:widowControl w:val="0"/>
      <w:suppressLineNumbers/>
      <w:suppressAutoHyphens/>
      <w:autoSpaceDE w:val="0"/>
    </w:pPr>
    <w:rPr>
      <w:rFonts w:ascii="Arial" w:hAnsi="Arial" w:cs="Arial"/>
      <w:sz w:val="26"/>
      <w:szCs w:val="26"/>
      <w:lang w:eastAsia="ar-SA"/>
    </w:rPr>
  </w:style>
  <w:style w:type="paragraph" w:customStyle="1" w:styleId="16">
    <w:name w:val="Название1"/>
    <w:basedOn w:val="a"/>
    <w:rsid w:val="000F1489"/>
    <w:pPr>
      <w:widowControl w:val="0"/>
      <w:suppressLineNumbers/>
      <w:suppressAutoHyphens/>
      <w:autoSpaceDE w:val="0"/>
      <w:spacing w:before="120" w:after="120"/>
    </w:pPr>
    <w:rPr>
      <w:rFonts w:ascii="Arial" w:hAnsi="Arial" w:cs="Mangal"/>
      <w:i/>
      <w:iCs/>
      <w:lang w:eastAsia="ar-SA"/>
    </w:rPr>
  </w:style>
  <w:style w:type="paragraph" w:customStyle="1" w:styleId="17">
    <w:name w:val="Указатель1"/>
    <w:basedOn w:val="a"/>
    <w:rsid w:val="000F1489"/>
    <w:pPr>
      <w:widowControl w:val="0"/>
      <w:suppressLineNumbers/>
      <w:suppressAutoHyphens/>
      <w:autoSpaceDE w:val="0"/>
    </w:pPr>
    <w:rPr>
      <w:rFonts w:ascii="Arial" w:hAnsi="Arial" w:cs="Mangal"/>
      <w:sz w:val="26"/>
      <w:szCs w:val="26"/>
      <w:lang w:eastAsia="ar-SA"/>
    </w:rPr>
  </w:style>
  <w:style w:type="paragraph" w:customStyle="1" w:styleId="aff2">
    <w:name w:val="Заголовок таблицы"/>
    <w:basedOn w:val="aff1"/>
    <w:rsid w:val="000F1489"/>
    <w:pPr>
      <w:jc w:val="center"/>
    </w:pPr>
    <w:rPr>
      <w:b/>
      <w:bCs/>
    </w:rPr>
  </w:style>
  <w:style w:type="paragraph" w:customStyle="1" w:styleId="aff3">
    <w:name w:val="Содержимое врезки"/>
    <w:basedOn w:val="afb"/>
    <w:rsid w:val="000F1489"/>
  </w:style>
  <w:style w:type="paragraph" w:customStyle="1" w:styleId="aff4">
    <w:name w:val="Нормальный"/>
    <w:rsid w:val="000F148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18">
    <w:name w:val="Без интервала1"/>
    <w:rsid w:val="000F1489"/>
    <w:pPr>
      <w:suppressAutoHyphens/>
      <w:spacing w:after="0" w:line="240" w:lineRule="auto"/>
    </w:pPr>
    <w:rPr>
      <w:rFonts w:ascii="Calibri" w:eastAsia="Times New Roman" w:hAnsi="Calibri" w:cs="Calibri"/>
      <w:lang w:eastAsia="ar-SA"/>
    </w:rPr>
  </w:style>
  <w:style w:type="character" w:styleId="aff5">
    <w:name w:val="line number"/>
    <w:uiPriority w:val="99"/>
    <w:unhideWhenUsed/>
    <w:rsid w:val="000F1489"/>
    <w:rPr>
      <w:rFonts w:cs="Times New Roman"/>
    </w:rPr>
  </w:style>
  <w:style w:type="table" w:customStyle="1" w:styleId="19">
    <w:name w:val="Сетка таблицы1"/>
    <w:basedOn w:val="a1"/>
    <w:next w:val="aa"/>
    <w:uiPriority w:val="59"/>
    <w:rsid w:val="000F14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6">
    <w:name w:val="Базовый"/>
    <w:rsid w:val="000F1489"/>
    <w:pPr>
      <w:widowControl w:val="0"/>
      <w:tabs>
        <w:tab w:val="left" w:pos="706"/>
      </w:tabs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ru-RU"/>
    </w:rPr>
  </w:style>
  <w:style w:type="paragraph" w:customStyle="1" w:styleId="font5">
    <w:name w:val="font5"/>
    <w:basedOn w:val="a"/>
    <w:rsid w:val="000F1489"/>
    <w:pPr>
      <w:spacing w:before="100" w:beforeAutospacing="1" w:after="100" w:afterAutospacing="1"/>
    </w:pPr>
    <w:rPr>
      <w:b/>
      <w:bCs/>
    </w:rPr>
  </w:style>
  <w:style w:type="paragraph" w:customStyle="1" w:styleId="xl22">
    <w:name w:val="xl22"/>
    <w:basedOn w:val="a"/>
    <w:rsid w:val="000F1489"/>
    <w:pPr>
      <w:spacing w:before="100" w:beforeAutospacing="1" w:after="100" w:afterAutospacing="1"/>
      <w:jc w:val="both"/>
    </w:pPr>
    <w:rPr>
      <w:sz w:val="16"/>
      <w:szCs w:val="16"/>
    </w:rPr>
  </w:style>
  <w:style w:type="paragraph" w:customStyle="1" w:styleId="xl23">
    <w:name w:val="xl23"/>
    <w:basedOn w:val="a"/>
    <w:rsid w:val="000F1489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4">
    <w:name w:val="xl24"/>
    <w:basedOn w:val="a"/>
    <w:rsid w:val="000F1489"/>
    <w:pPr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25">
    <w:name w:val="xl25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26">
    <w:name w:val="xl26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27">
    <w:name w:val="xl27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28">
    <w:name w:val="xl28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29">
    <w:name w:val="xl29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0">
    <w:name w:val="xl30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31">
    <w:name w:val="xl31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2">
    <w:name w:val="xl32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33">
    <w:name w:val="xl33"/>
    <w:basedOn w:val="a"/>
    <w:rsid w:val="000F14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4">
    <w:name w:val="xl34"/>
    <w:basedOn w:val="a"/>
    <w:rsid w:val="000F14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5">
    <w:name w:val="xl35"/>
    <w:basedOn w:val="a"/>
    <w:rsid w:val="000F14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36">
    <w:name w:val="xl36"/>
    <w:basedOn w:val="a"/>
    <w:rsid w:val="000F148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7">
    <w:name w:val="xl37"/>
    <w:basedOn w:val="a"/>
    <w:rsid w:val="000F148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8">
    <w:name w:val="xl38"/>
    <w:basedOn w:val="a"/>
    <w:rsid w:val="000F148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39">
    <w:name w:val="xl39"/>
    <w:basedOn w:val="a"/>
    <w:rsid w:val="000F148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40">
    <w:name w:val="xl40"/>
    <w:basedOn w:val="a"/>
    <w:rsid w:val="000F1489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41">
    <w:name w:val="xl41"/>
    <w:basedOn w:val="a"/>
    <w:rsid w:val="000F148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42">
    <w:name w:val="xl42"/>
    <w:basedOn w:val="a"/>
    <w:rsid w:val="000F1489"/>
    <w:pPr>
      <w:spacing w:before="100" w:beforeAutospacing="1" w:after="100" w:afterAutospacing="1"/>
      <w:jc w:val="center"/>
      <w:textAlignment w:val="top"/>
    </w:pPr>
  </w:style>
  <w:style w:type="paragraph" w:customStyle="1" w:styleId="xl43">
    <w:name w:val="xl43"/>
    <w:basedOn w:val="a"/>
    <w:rsid w:val="000F1489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44">
    <w:name w:val="xl44"/>
    <w:basedOn w:val="a"/>
    <w:rsid w:val="000F1489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45">
    <w:name w:val="xl45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46">
    <w:name w:val="xl46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47">
    <w:name w:val="xl47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</w:pPr>
  </w:style>
  <w:style w:type="paragraph" w:customStyle="1" w:styleId="xl48">
    <w:name w:val="xl48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49">
    <w:name w:val="xl49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0">
    <w:name w:val="xl50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51">
    <w:name w:val="xl51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52">
    <w:name w:val="xl52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65">
    <w:name w:val="xl65"/>
    <w:basedOn w:val="a"/>
    <w:rsid w:val="000F1489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66">
    <w:name w:val="xl66"/>
    <w:basedOn w:val="a"/>
    <w:rsid w:val="000F1489"/>
    <w:pPr>
      <w:spacing w:before="100" w:beforeAutospacing="1" w:after="100" w:afterAutospacing="1"/>
      <w:jc w:val="both"/>
    </w:pPr>
    <w:rPr>
      <w:sz w:val="16"/>
      <w:szCs w:val="16"/>
    </w:rPr>
  </w:style>
  <w:style w:type="paragraph" w:customStyle="1" w:styleId="xl67">
    <w:name w:val="xl67"/>
    <w:basedOn w:val="a"/>
    <w:rsid w:val="000F1489"/>
    <w:pP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68">
    <w:name w:val="xl68"/>
    <w:basedOn w:val="a"/>
    <w:rsid w:val="000F1489"/>
    <w:pPr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69">
    <w:name w:val="xl69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71">
    <w:name w:val="xl71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2">
    <w:name w:val="xl72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0F148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4">
    <w:name w:val="xl74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5">
    <w:name w:val="xl75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6">
    <w:name w:val="xl76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7">
    <w:name w:val="xl77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78">
    <w:name w:val="xl78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6"/>
      <w:szCs w:val="26"/>
    </w:rPr>
  </w:style>
  <w:style w:type="paragraph" w:customStyle="1" w:styleId="xl79">
    <w:name w:val="xl79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0F14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0F14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0F1489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0F148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0F148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7">
    <w:name w:val="xl87"/>
    <w:basedOn w:val="a"/>
    <w:rsid w:val="000F148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8">
    <w:name w:val="xl88"/>
    <w:basedOn w:val="a"/>
    <w:rsid w:val="000F148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9">
    <w:name w:val="xl89"/>
    <w:basedOn w:val="a"/>
    <w:rsid w:val="000F1489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0">
    <w:name w:val="xl90"/>
    <w:basedOn w:val="a"/>
    <w:rsid w:val="000F1489"/>
    <w:pP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1">
    <w:name w:val="xl91"/>
    <w:basedOn w:val="a"/>
    <w:rsid w:val="000F1489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2">
    <w:name w:val="xl92"/>
    <w:basedOn w:val="a"/>
    <w:rsid w:val="000F1489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0F1489"/>
    <w:pPr>
      <w:spacing w:before="100" w:beforeAutospacing="1" w:after="100" w:afterAutospacing="1"/>
      <w:jc w:val="center"/>
      <w:textAlignment w:val="top"/>
    </w:pPr>
  </w:style>
  <w:style w:type="paragraph" w:customStyle="1" w:styleId="xl94">
    <w:name w:val="xl94"/>
    <w:basedOn w:val="a"/>
    <w:rsid w:val="000F1489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95">
    <w:name w:val="xl95"/>
    <w:basedOn w:val="a"/>
    <w:rsid w:val="000F1489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6">
    <w:name w:val="xl96"/>
    <w:basedOn w:val="a"/>
    <w:rsid w:val="000F1489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  <w:style w:type="paragraph" w:customStyle="1" w:styleId="xl97">
    <w:name w:val="xl97"/>
    <w:basedOn w:val="a"/>
    <w:rsid w:val="000F1489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38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2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DF0296-F86D-4B38-9FCB-BC505824E2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1124</TotalTime>
  <Pages>25</Pages>
  <Words>2737</Words>
  <Characters>15606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18307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54</cp:revision>
  <cp:lastPrinted>2023-01-11T08:59:00Z</cp:lastPrinted>
  <dcterms:created xsi:type="dcterms:W3CDTF">2023-01-09T08:02:00Z</dcterms:created>
  <dcterms:modified xsi:type="dcterms:W3CDTF">2023-04-11T11:42:00Z</dcterms:modified>
</cp:coreProperties>
</file>